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610F7">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824pt;margin-top:871pt;mso-position-horizontal-relative:page;mso-position-vertical-relative:top-margin-area;position:absolute;width:22pt;z-index:251658240">
            <v:imagedata r:id="rId6" o:title=""/>
          </v:shape>
        </w:pict>
      </w:r>
      <w:r w:rsidRPr="0007088D">
        <w:rPr>
          <w:rFonts w:hint="eastAsia"/>
          <w:b/>
          <w:bCs/>
          <w:sz w:val="28"/>
          <w:szCs w:val="28"/>
        </w:rPr>
        <w:t>鲁科版（五四制）七下生物跟踪训练</w:t>
      </w:r>
      <w:r w:rsidRPr="0007088D">
        <w:rPr>
          <w:rFonts w:hint="eastAsia"/>
          <w:b/>
          <w:bCs/>
          <w:sz w:val="28"/>
          <w:szCs w:val="28"/>
        </w:rPr>
        <w:t xml:space="preserve"> 5.1.1</w:t>
      </w:r>
      <w:r w:rsidRPr="0007088D">
        <w:rPr>
          <w:rFonts w:hint="eastAsia"/>
          <w:b/>
          <w:bCs/>
          <w:sz w:val="28"/>
          <w:szCs w:val="28"/>
        </w:rPr>
        <w:t>传染病及其预防</w:t>
      </w:r>
    </w:p>
    <w:p w:rsidR="009610F7">
      <w:r>
        <w:rPr>
          <w:b/>
          <w:bCs/>
          <w:sz w:val="24"/>
          <w:szCs w:val="24"/>
        </w:rPr>
        <w:t>一、单选题</w:t>
      </w:r>
      <w:r>
        <w:rPr>
          <w:b/>
          <w:bCs/>
          <w:sz w:val="24"/>
          <w:szCs w:val="24"/>
        </w:rPr>
        <w:t xml:space="preserve"> </w:t>
      </w:r>
    </w:p>
    <w:p w:rsidR="009610F7">
      <w:pPr>
        <w:spacing w:after="0"/>
      </w:pPr>
      <w:r>
        <w:rPr>
          <w:color w:val="000000"/>
        </w:rPr>
        <w:t>1.</w:t>
      </w:r>
      <w:r>
        <w:rPr>
          <w:color w:val="000000"/>
        </w:rPr>
        <w:t>下列疾病中，属于传染病的一组是（　　）</w:t>
      </w:r>
      <w:r>
        <w:rPr>
          <w:color w:val="000000"/>
        </w:rPr>
        <w:t xml:space="preserve">            </w:t>
      </w:r>
    </w:p>
    <w:p w:rsidR="009610F7">
      <w:pPr>
        <w:spacing w:after="0"/>
        <w:ind w:left="150"/>
      </w:pPr>
      <w:r>
        <w:rPr>
          <w:color w:val="000000"/>
        </w:rPr>
        <w:t>A. </w:t>
      </w:r>
      <w:r>
        <w:rPr>
          <w:color w:val="000000"/>
        </w:rPr>
        <w:t>流行性感冒</w:t>
      </w:r>
      <w:r>
        <w:rPr>
          <w:color w:val="000000"/>
        </w:rPr>
        <w:t xml:space="preserve">     </w:t>
      </w:r>
      <w:r>
        <w:rPr>
          <w:color w:val="000000"/>
        </w:rPr>
        <w:t>水痘</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呆小症</w:t>
      </w:r>
      <w:r>
        <w:rPr>
          <w:color w:val="000000"/>
        </w:rPr>
        <w:t xml:space="preserve"> </w:t>
      </w:r>
      <w:r>
        <w:rPr>
          <w:color w:val="000000"/>
        </w:rPr>
        <w:t>艾滋病</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冠心病</w:t>
      </w:r>
      <w:r>
        <w:rPr>
          <w:color w:val="000000"/>
        </w:rPr>
        <w:t xml:space="preserve">         </w:t>
      </w:r>
      <w:r>
        <w:rPr>
          <w:color w:val="000000"/>
        </w:rPr>
        <w:t>色盲</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白化病</w:t>
      </w:r>
      <w:r>
        <w:rPr>
          <w:color w:val="000000"/>
        </w:rPr>
        <w:t xml:space="preserve">   </w:t>
      </w:r>
      <w:r>
        <w:rPr>
          <w:color w:val="000000"/>
        </w:rPr>
        <w:t>地方性甲状腺肿</w:t>
      </w:r>
    </w:p>
    <w:p w:rsidR="009610F7">
      <w:pPr>
        <w:spacing w:after="0"/>
      </w:pPr>
      <w:r>
        <w:rPr>
          <w:color w:val="000000"/>
        </w:rPr>
        <w:t>2.</w:t>
      </w:r>
      <w:r>
        <w:rPr>
          <w:color w:val="000000"/>
        </w:rPr>
        <w:t>下列各项，不属于</w:t>
      </w:r>
      <w:r>
        <w:rPr>
          <w:color w:val="000000"/>
        </w:rPr>
        <w:t xml:space="preserve"> </w:t>
      </w:r>
      <w:r>
        <w:rPr>
          <w:color w:val="000000"/>
        </w:rPr>
        <w:t>传染病流行的基本环节的是（　　）</w:t>
      </w:r>
      <w:r>
        <w:rPr>
          <w:color w:val="000000"/>
        </w:rPr>
        <w:t xml:space="preserve">            </w:t>
      </w:r>
    </w:p>
    <w:p w:rsidR="009610F7">
      <w:pPr>
        <w:spacing w:after="0"/>
        <w:ind w:left="150"/>
      </w:pPr>
      <w:r>
        <w:rPr>
          <w:color w:val="000000"/>
        </w:rPr>
        <w:t>A. </w:t>
      </w:r>
      <w:r>
        <w:rPr>
          <w:color w:val="000000"/>
        </w:rPr>
        <w:t>病原体</w:t>
      </w:r>
      <w:r>
        <w:rPr>
          <w:color w:val="000000"/>
        </w:rPr>
        <w:t>                              B. </w:t>
      </w:r>
      <w:r>
        <w:rPr>
          <w:color w:val="000000"/>
        </w:rPr>
        <w:t>传染源</w:t>
      </w:r>
      <w:r>
        <w:rPr>
          <w:color w:val="000000"/>
        </w:rPr>
        <w:t>                              C. </w:t>
      </w:r>
      <w:r>
        <w:rPr>
          <w:color w:val="000000"/>
        </w:rPr>
        <w:t>传播途径</w:t>
      </w:r>
      <w:r>
        <w:rPr>
          <w:color w:val="000000"/>
        </w:rPr>
        <w:t>                              D. </w:t>
      </w:r>
      <w:r>
        <w:rPr>
          <w:color w:val="000000"/>
        </w:rPr>
        <w:t>易感人群</w:t>
      </w:r>
    </w:p>
    <w:p w:rsidR="009610F7">
      <w:pPr>
        <w:spacing w:after="0"/>
      </w:pPr>
      <w:r>
        <w:rPr>
          <w:color w:val="000000"/>
        </w:rPr>
        <w:t>3.</w:t>
      </w:r>
      <w:r>
        <w:rPr>
          <w:color w:val="000000"/>
        </w:rPr>
        <w:t>不具有传染性和流行性等特点的疾病是</w:t>
      </w:r>
      <w:r>
        <w:rPr>
          <w:color w:val="000000"/>
        </w:rPr>
        <w:t>(</w:t>
      </w:r>
      <w:r>
        <w:rPr>
          <w:color w:val="000000"/>
        </w:rPr>
        <w:t>　　</w:t>
      </w:r>
      <w:r>
        <w:rPr>
          <w:color w:val="000000"/>
        </w:rPr>
        <w:t xml:space="preserve">)            </w:t>
      </w:r>
    </w:p>
    <w:p w:rsidR="009610F7">
      <w:pPr>
        <w:spacing w:after="0"/>
        <w:ind w:left="150"/>
      </w:pPr>
      <w:r>
        <w:rPr>
          <w:color w:val="000000"/>
        </w:rPr>
        <w:t>A. </w:t>
      </w:r>
      <w:r>
        <w:rPr>
          <w:color w:val="000000"/>
        </w:rPr>
        <w:t>近视眼</w:t>
      </w:r>
      <w:r>
        <w:rPr>
          <w:color w:val="000000"/>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肺结核</w:t>
      </w:r>
      <w:r>
        <w:rPr>
          <w:color w:val="000000"/>
        </w:rPr>
        <w:t>                   </w:t>
      </w:r>
      <w:r>
        <w:rPr>
          <w:color w:val="000000"/>
        </w:rPr>
        <w:t>            </w:t>
      </w:r>
      <w:r>
        <w:rPr>
          <w:noProof/>
          <w:lang w:eastAsia="zh-CN"/>
        </w:rPr>
        <w:drawing>
          <wp:inline distT="0" distB="0" distL="0" distR="0">
            <wp:extent cx="2865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细菌性疟疾</w:t>
      </w:r>
      <w:r>
        <w:rPr>
          <w:color w:val="000000"/>
        </w:rPr>
        <w:t>                               </w:t>
      </w:r>
      <w:r>
        <w:rPr>
          <w:noProof/>
          <w:lang w:eastAsia="zh-CN"/>
        </w:rPr>
        <w:drawing>
          <wp:inline distT="0" distB="0" distL="0" distR="0">
            <wp:extent cx="2865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麻疹</w:t>
      </w:r>
    </w:p>
    <w:p w:rsidR="0007088D">
      <w:pPr>
        <w:spacing w:after="0"/>
      </w:pPr>
      <w:r>
        <w:rPr>
          <w:color w:val="000000"/>
        </w:rPr>
        <w:t>4.</w:t>
      </w:r>
      <w:r>
        <w:rPr>
          <w:color w:val="000000"/>
        </w:rPr>
        <w:t>手足口病是由肠道病毒引起的传染病，多发生于婴幼儿，常伴有发烧、皮疹等症状．其病毒可通过接触〔手、毛巾、玩具等）传播和空气（飞沫）传播．饮用或食入被污染的水、食物，也可发生感染．下列各项防措施属于控制传染源的是（</w:t>
      </w:r>
      <w:r>
        <w:rPr>
          <w:color w:val="000000"/>
        </w:rPr>
        <w:t xml:space="preserve">  </w:t>
      </w:r>
      <w:r>
        <w:rPr>
          <w:color w:val="000000"/>
        </w:rPr>
        <w:t>）</w:t>
      </w:r>
    </w:p>
    <w:p w:rsidR="009610F7">
      <w:pPr>
        <w:spacing w:after="0"/>
        <w:ind w:left="150"/>
      </w:pPr>
      <w:r>
        <w:rPr>
          <w:color w:val="000000"/>
        </w:rPr>
        <w:t>A. </w:t>
      </w:r>
      <w:r>
        <w:rPr>
          <w:color w:val="000000"/>
        </w:rPr>
        <w:t>经常开窗通风换气，保持室内空气流通</w:t>
      </w:r>
      <w:r>
        <w:br/>
      </w:r>
      <w:r>
        <w:rPr>
          <w:color w:val="000000"/>
        </w:rPr>
        <w:t>B. </w:t>
      </w:r>
      <w:r>
        <w:rPr>
          <w:color w:val="000000"/>
        </w:rPr>
        <w:t>发现孩子有发烧、皮疹等症状，尽快到正规医院就诊</w:t>
      </w:r>
      <w:r>
        <w:br/>
      </w:r>
      <w:r>
        <w:rPr>
          <w:color w:val="000000"/>
        </w:rPr>
        <w:t>C. </w:t>
      </w:r>
      <w:r>
        <w:rPr>
          <w:color w:val="000000"/>
        </w:rPr>
        <w:t>不喝生水、不吃生冷食物，饭前便后洗手，助晒衣服和被褥</w:t>
      </w:r>
      <w:r>
        <w:br/>
      </w:r>
      <w:r>
        <w:rPr>
          <w:color w:val="000000"/>
        </w:rPr>
        <w:t>D. </w:t>
      </w:r>
      <w:r>
        <w:rPr>
          <w:color w:val="000000"/>
        </w:rPr>
        <w:t>必要时相</w:t>
      </w:r>
      <w:r>
        <w:rPr>
          <w:color w:val="000000"/>
        </w:rPr>
        <w:t>关幼儿园可采取暂时停课等措施，防止感染面扩大</w:t>
      </w:r>
    </w:p>
    <w:p w:rsidR="009610F7">
      <w:pPr>
        <w:spacing w:after="0"/>
      </w:pPr>
      <w:r>
        <w:rPr>
          <w:color w:val="000000"/>
        </w:rPr>
        <w:t>5.</w:t>
      </w:r>
      <w:r>
        <w:rPr>
          <w:color w:val="000000"/>
        </w:rPr>
        <w:t>下列与艾滋病患者接触的方式中，能被感染艾滋病的是（</w:t>
      </w:r>
      <w:r>
        <w:rPr>
          <w:color w:val="000000"/>
        </w:rPr>
        <w:t xml:space="preserve">   </w:t>
      </w:r>
      <w:r>
        <w:rPr>
          <w:color w:val="000000"/>
        </w:rPr>
        <w:t>）</w:t>
      </w:r>
      <w:r>
        <w:rPr>
          <w:color w:val="000000"/>
        </w:rPr>
        <w:t xml:space="preserve">            </w:t>
      </w:r>
    </w:p>
    <w:p w:rsidR="009610F7">
      <w:pPr>
        <w:spacing w:after="0"/>
        <w:ind w:left="150"/>
      </w:pPr>
      <w:r>
        <w:rPr>
          <w:color w:val="000000"/>
        </w:rPr>
        <w:t>A. </w:t>
      </w:r>
      <w:r>
        <w:rPr>
          <w:color w:val="000000"/>
        </w:rPr>
        <w:t>与艾滋病患者握手</w:t>
      </w:r>
      <w:r>
        <w:rPr>
          <w:color w:val="000000"/>
        </w:rPr>
        <w:t>                                              </w:t>
      </w:r>
      <w:r>
        <w:rPr>
          <w:noProof/>
          <w:lang w:eastAsia="zh-CN"/>
        </w:rPr>
        <w:drawing>
          <wp:inline distT="0" distB="0" distL="0" distR="0">
            <wp:extent cx="2865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与艾滋病患者拥抱</w:t>
      </w:r>
      <w:r>
        <w:br/>
      </w:r>
      <w:r>
        <w:rPr>
          <w:color w:val="000000"/>
        </w:rPr>
        <w:t>C. </w:t>
      </w:r>
      <w:r>
        <w:rPr>
          <w:color w:val="000000"/>
        </w:rPr>
        <w:t>与艾滋病患者共同进餐</w:t>
      </w:r>
      <w:r>
        <w:rPr>
          <w:color w:val="000000"/>
        </w:rPr>
        <w:t>                                       </w:t>
      </w:r>
      <w:r>
        <w:rPr>
          <w:noProof/>
          <w:lang w:eastAsia="zh-CN"/>
        </w:rPr>
        <w:drawing>
          <wp:inline distT="0" distB="0" distL="0" distR="0">
            <wp:extent cx="2865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输艾滋病患者或艾滋病病毒携带者的血液</w:t>
      </w:r>
    </w:p>
    <w:p w:rsidR="0007088D">
      <w:pPr>
        <w:spacing w:after="0"/>
      </w:pPr>
      <w:r>
        <w:rPr>
          <w:color w:val="000000"/>
        </w:rPr>
        <w:t>6.</w:t>
      </w:r>
      <w:r>
        <w:rPr>
          <w:color w:val="000000"/>
        </w:rPr>
        <w:t>下列疾病中，是传染病的是（</w:t>
      </w:r>
      <w:r>
        <w:rPr>
          <w:color w:val="000000"/>
        </w:rPr>
        <w:t xml:space="preserve"> </w:t>
      </w:r>
      <w:r>
        <w:rPr>
          <w:color w:val="000000"/>
        </w:rPr>
        <w:t>）</w:t>
      </w:r>
    </w:p>
    <w:p w:rsidR="0007088D">
      <w:pPr>
        <w:spacing w:after="0"/>
      </w:pPr>
      <w:r>
        <w:rPr>
          <w:color w:val="000000"/>
        </w:rPr>
        <w:t>A. </w:t>
      </w:r>
      <w:r>
        <w:rPr>
          <w:color w:val="000000"/>
        </w:rPr>
        <w:t>艾滋病</w:t>
      </w:r>
      <w:r>
        <w:t xml:space="preserve"> </w:t>
      </w:r>
      <w:r>
        <w:rPr>
          <w:color w:val="000000"/>
        </w:rPr>
        <w:t>              </w:t>
      </w:r>
      <w:r>
        <w:rPr>
          <w:color w:val="000000"/>
        </w:rPr>
        <w:t>                </w:t>
      </w:r>
      <w:r>
        <w:rPr>
          <w:noProof/>
          <w:lang w:eastAsia="zh-CN"/>
        </w:rPr>
        <w:drawing>
          <wp:inline distT="0" distB="0" distL="0" distR="0">
            <wp:extent cx="2865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冠心病</w:t>
      </w:r>
      <w:r>
        <w:t xml:space="preserve"> </w:t>
      </w:r>
      <w:r>
        <w:rPr>
          <w:color w:val="000000"/>
        </w:rPr>
        <w:t>                              </w:t>
      </w:r>
      <w:r>
        <w:rPr>
          <w:noProof/>
          <w:lang w:eastAsia="zh-CN"/>
        </w:rPr>
        <w:drawing>
          <wp:inline distT="0" distB="0" distL="0" distR="0">
            <wp:extent cx="2865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癌症</w:t>
      </w:r>
      <w:r>
        <w:t xml:space="preserve"> </w:t>
      </w:r>
      <w:r>
        <w:rPr>
          <w:color w:val="000000"/>
        </w:rPr>
        <w:t>                              </w:t>
      </w:r>
      <w:r>
        <w:rPr>
          <w:noProof/>
          <w:lang w:eastAsia="zh-CN"/>
        </w:rPr>
        <w:drawing>
          <wp:inline distT="0" distB="0" distL="0" distR="0">
            <wp:extent cx="2865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贫血</w:t>
      </w:r>
    </w:p>
    <w:p w:rsidR="0007088D">
      <w:pPr>
        <w:spacing w:after="0"/>
      </w:pPr>
      <w:r>
        <w:rPr>
          <w:color w:val="000000"/>
        </w:rPr>
        <w:t>7.</w:t>
      </w:r>
      <w:r>
        <w:rPr>
          <w:color w:val="000000"/>
        </w:rPr>
        <w:t>艾滋病被称为世纪瘟疫，人一旦感染上艾滋病病毒，就等于宣判了死刑缓期执行，人感染艾滋病病毒的途径包括（　　）</w:t>
      </w:r>
    </w:p>
    <w:p w:rsidR="009610F7">
      <w:pPr>
        <w:spacing w:after="0"/>
      </w:pPr>
      <w:r>
        <w:rPr>
          <w:color w:val="000000"/>
        </w:rPr>
        <w:t>①</w:t>
      </w:r>
      <w:r>
        <w:rPr>
          <w:color w:val="000000"/>
        </w:rPr>
        <w:t>性传播</w:t>
      </w:r>
      <w:r>
        <w:rPr>
          <w:color w:val="000000"/>
        </w:rPr>
        <w:t>   ②</w:t>
      </w:r>
      <w:r>
        <w:rPr>
          <w:color w:val="000000"/>
        </w:rPr>
        <w:t>饮食传播</w:t>
      </w:r>
      <w:r>
        <w:rPr>
          <w:color w:val="000000"/>
        </w:rPr>
        <w:t>   ③</w:t>
      </w:r>
      <w:r>
        <w:rPr>
          <w:color w:val="000000"/>
        </w:rPr>
        <w:t>接触传播</w:t>
      </w:r>
      <w:r>
        <w:rPr>
          <w:color w:val="000000"/>
        </w:rPr>
        <w:t>   ④</w:t>
      </w:r>
      <w:r>
        <w:rPr>
          <w:color w:val="000000"/>
        </w:rPr>
        <w:t>母婴传播</w:t>
      </w:r>
      <w:r>
        <w:rPr>
          <w:color w:val="000000"/>
        </w:rPr>
        <w:t>   ⑤</w:t>
      </w:r>
      <w:r>
        <w:rPr>
          <w:color w:val="000000"/>
        </w:rPr>
        <w:t>血液传播</w:t>
      </w:r>
      <w:r>
        <w:rPr>
          <w:color w:val="000000"/>
        </w:rPr>
        <w:t>   ⑥</w:t>
      </w:r>
      <w:r>
        <w:rPr>
          <w:color w:val="000000"/>
        </w:rPr>
        <w:t>空气传播．</w:t>
      </w:r>
    </w:p>
    <w:p w:rsidR="0007088D">
      <w:pPr>
        <w:spacing w:after="0"/>
      </w:pPr>
      <w:r>
        <w:rPr>
          <w:color w:val="000000"/>
        </w:rPr>
        <w:t>A. ①②③</w:t>
      </w:r>
      <w:r>
        <w:t xml:space="preserve"> </w:t>
      </w:r>
      <w:r>
        <w:rPr>
          <w:color w:val="000000"/>
        </w:rPr>
        <w:t>                            </w:t>
      </w:r>
      <w:r>
        <w:rPr>
          <w:noProof/>
          <w:lang w:eastAsia="zh-CN"/>
        </w:rPr>
        <w:drawing>
          <wp:inline distT="0" distB="0" distL="0" distR="0">
            <wp:extent cx="1910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④⑤⑥</w:t>
      </w:r>
      <w:r>
        <w:t xml:space="preserve"> </w:t>
      </w:r>
      <w:r>
        <w:rPr>
          <w:color w:val="000000"/>
        </w:rPr>
        <w:t>                            </w:t>
      </w:r>
      <w:r>
        <w:rPr>
          <w:noProof/>
          <w:lang w:eastAsia="zh-CN"/>
        </w:rPr>
        <w:drawing>
          <wp:inline distT="0" distB="0" distL="0" distR="0">
            <wp:extent cx="1910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②③⑥</w:t>
      </w:r>
      <w:r>
        <w:t xml:space="preserve"> </w:t>
      </w:r>
      <w:r>
        <w:rPr>
          <w:color w:val="000000"/>
        </w:rPr>
        <w:t>                            </w:t>
      </w:r>
      <w:r>
        <w:rPr>
          <w:noProof/>
          <w:lang w:eastAsia="zh-CN"/>
        </w:rPr>
        <w:drawing>
          <wp:inline distT="0" distB="0" distL="0" distR="0">
            <wp:extent cx="1910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①④⑤</w:t>
      </w:r>
    </w:p>
    <w:p w:rsidR="0007088D">
      <w:pPr>
        <w:spacing w:after="0"/>
      </w:pPr>
      <w:r>
        <w:rPr>
          <w:color w:val="000000"/>
        </w:rPr>
        <w:t>8.2010</w:t>
      </w:r>
      <w:r>
        <w:rPr>
          <w:color w:val="000000"/>
        </w:rPr>
        <w:t>年</w:t>
      </w:r>
      <w:r>
        <w:rPr>
          <w:color w:val="000000"/>
        </w:rPr>
        <w:t>4</w:t>
      </w:r>
      <w:r>
        <w:rPr>
          <w:color w:val="000000"/>
        </w:rPr>
        <w:t>月</w:t>
      </w:r>
      <w:r>
        <w:rPr>
          <w:color w:val="000000"/>
        </w:rPr>
        <w:t>14</w:t>
      </w:r>
      <w:r>
        <w:rPr>
          <w:color w:val="000000"/>
        </w:rPr>
        <w:t>日青海玉树发生大地震，卫生救护人员对震区人们进行预防接种，其预防传染病的措施和免疫途径是（　　）</w:t>
      </w:r>
    </w:p>
    <w:p w:rsidR="0007088D">
      <w:pPr>
        <w:spacing w:after="0"/>
      </w:pPr>
      <w:r>
        <w:rPr>
          <w:color w:val="000000"/>
        </w:rPr>
        <w:t>A. </w:t>
      </w:r>
      <w:r>
        <w:rPr>
          <w:color w:val="000000"/>
        </w:rPr>
        <w:t>控制传染源、特异性免疫</w:t>
      </w:r>
      <w:r>
        <w:t xml:space="preserve"> </w:t>
      </w:r>
      <w:r>
        <w:rPr>
          <w:color w:val="000000"/>
        </w:rPr>
        <w:t>                                </w:t>
      </w:r>
      <w:r>
        <w:rPr>
          <w:noProof/>
          <w:lang w:eastAsia="zh-CN"/>
        </w:rPr>
        <w:drawing>
          <wp:inline distT="0" distB="0" distL="0" distR="0">
            <wp:extent cx="9550"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保护易感人群、特异性免疫</w:t>
      </w:r>
    </w:p>
    <w:p w:rsidR="0007088D">
      <w:pPr>
        <w:spacing w:after="0"/>
      </w:pPr>
      <w:r>
        <w:rPr>
          <w:color w:val="000000"/>
        </w:rPr>
        <w:t>C. </w:t>
      </w:r>
      <w:r>
        <w:rPr>
          <w:color w:val="000000"/>
        </w:rPr>
        <w:t>切断传播途径、非特异性免疫</w:t>
      </w:r>
      <w:r>
        <w:t xml:space="preserve"> </w:t>
      </w:r>
      <w:r>
        <w:rPr>
          <w:color w:val="000000"/>
        </w:rPr>
        <w:t>                         </w:t>
      </w:r>
      <w:r>
        <w:rPr>
          <w:noProof/>
          <w:lang w:eastAsia="zh-CN"/>
        </w:rPr>
        <w:drawing>
          <wp:inline distT="0" distB="0" distL="0" distR="0">
            <wp:extent cx="9550"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保护易感人群、非特异性免疫</w:t>
      </w:r>
    </w:p>
    <w:p w:rsidR="0007088D">
      <w:pPr>
        <w:spacing w:after="0"/>
      </w:pPr>
      <w:r>
        <w:rPr>
          <w:color w:val="000000"/>
        </w:rPr>
        <w:t>9.</w:t>
      </w:r>
      <w:r>
        <w:rPr>
          <w:color w:val="000000"/>
        </w:rPr>
        <w:t>艾滋病是人体感染了艾滋病病毒（</w:t>
      </w:r>
      <w:r>
        <w:rPr>
          <w:color w:val="000000"/>
        </w:rPr>
        <w:t>HIV</w:t>
      </w:r>
      <w:r>
        <w:rPr>
          <w:color w:val="000000"/>
        </w:rPr>
        <w:t>）所导致的传染病，下列有关叙述正确的是（</w:t>
      </w:r>
      <w:r>
        <w:rPr>
          <w:color w:val="000000"/>
        </w:rPr>
        <w:t>  </w:t>
      </w:r>
      <w:r>
        <w:rPr>
          <w:color w:val="000000"/>
        </w:rPr>
        <w:t>）</w:t>
      </w:r>
    </w:p>
    <w:p w:rsidR="009610F7">
      <w:pPr>
        <w:spacing w:after="0"/>
        <w:ind w:left="150"/>
      </w:pPr>
      <w:r>
        <w:rPr>
          <w:color w:val="000000"/>
        </w:rPr>
        <w:t>A. </w:t>
      </w:r>
      <w:r>
        <w:rPr>
          <w:color w:val="000000"/>
        </w:rPr>
        <w:t>艾滋病的病原体是</w:t>
      </w:r>
      <w:r>
        <w:rPr>
          <w:color w:val="000000"/>
        </w:rPr>
        <w:t>HIV</w:t>
      </w:r>
      <w:r>
        <w:rPr>
          <w:color w:val="000000"/>
        </w:rPr>
        <w:t>，艾滋病的传染源是艾滋病毒</w:t>
      </w:r>
      <w:r>
        <w:br/>
      </w:r>
      <w:r>
        <w:rPr>
          <w:color w:val="000000"/>
        </w:rPr>
        <w:t>B. </w:t>
      </w:r>
      <w:r>
        <w:rPr>
          <w:color w:val="000000"/>
        </w:rPr>
        <w:t>艾滋病的传播途径主要是接触传播、性传播、母婴传播</w:t>
      </w:r>
      <w:r>
        <w:br/>
      </w:r>
      <w:r>
        <w:rPr>
          <w:color w:val="000000"/>
        </w:rPr>
        <w:t>C. </w:t>
      </w:r>
      <w:r>
        <w:rPr>
          <w:color w:val="000000"/>
        </w:rPr>
        <w:t>目前预防艾滋病采取的普遍措施是接种预防艾滋病的疫苗</w:t>
      </w:r>
      <w:r>
        <w:br/>
      </w:r>
      <w:r>
        <w:rPr>
          <w:color w:val="000000"/>
        </w:rPr>
        <w:t>D. HIV</w:t>
      </w:r>
      <w:r>
        <w:rPr>
          <w:color w:val="000000"/>
        </w:rPr>
        <w:t>攻击和杀伤人体内的免疫细胞，使人体的免疫功能缺损</w:t>
      </w:r>
    </w:p>
    <w:p w:rsidR="0007088D">
      <w:pPr>
        <w:spacing w:after="0"/>
      </w:pPr>
      <w:r>
        <w:rPr>
          <w:color w:val="000000"/>
        </w:rPr>
        <w:t>10.</w:t>
      </w:r>
      <w:r>
        <w:rPr>
          <w:color w:val="000000"/>
        </w:rPr>
        <w:t>从预防蛔虫病的角度分析．生吃水果时要将水果洗干净的原因是（　　）</w:t>
      </w:r>
    </w:p>
    <w:p w:rsidR="0007088D">
      <w:pPr>
        <w:spacing w:after="0"/>
      </w:pPr>
      <w:r>
        <w:rPr>
          <w:color w:val="000000"/>
        </w:rPr>
        <w:t>A. </w:t>
      </w:r>
      <w:r>
        <w:rPr>
          <w:color w:val="000000"/>
        </w:rPr>
        <w:t>防止尘土进入人体内</w:t>
      </w:r>
      <w:r>
        <w:t xml:space="preserve"> </w:t>
      </w:r>
      <w:r>
        <w:rPr>
          <w:color w:val="000000"/>
        </w:rPr>
        <w:t>                                       </w:t>
      </w:r>
      <w:r>
        <w:rPr>
          <w:noProof/>
          <w:lang w:eastAsia="zh-CN"/>
        </w:rPr>
        <w:drawing>
          <wp:inline distT="0" distB="0" distL="0" distR="0">
            <wp:extent cx="9550"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防止残留农药进入人体</w:t>
      </w:r>
    </w:p>
    <w:p w:rsidR="0007088D">
      <w:pPr>
        <w:spacing w:after="0"/>
      </w:pPr>
      <w:r>
        <w:rPr>
          <w:color w:val="000000"/>
        </w:rPr>
        <w:t>C. </w:t>
      </w:r>
      <w:r>
        <w:rPr>
          <w:color w:val="000000"/>
        </w:rPr>
        <w:t>防止蛔虫卵进入人体</w:t>
      </w:r>
      <w:r>
        <w:t xml:space="preserve"> </w:t>
      </w:r>
      <w:r>
        <w:rPr>
          <w:color w:val="000000"/>
        </w:rPr>
        <w:t>                                       </w:t>
      </w:r>
      <w:r>
        <w:rPr>
          <w:noProof/>
          <w:lang w:eastAsia="zh-CN"/>
        </w:rPr>
        <w:drawing>
          <wp:inline distT="0" distB="0" distL="0" distR="0">
            <wp:extent cx="9550"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防止细菌、真菌进入人体</w:t>
      </w:r>
    </w:p>
    <w:p w:rsidR="0007088D">
      <w:pPr>
        <w:spacing w:after="0"/>
      </w:pPr>
      <w:r>
        <w:rPr>
          <w:color w:val="000000"/>
        </w:rPr>
        <w:t xml:space="preserve">11. </w:t>
      </w:r>
      <w:r>
        <w:rPr>
          <w:color w:val="000000"/>
        </w:rPr>
        <w:t>预防蛔虫病等消化道传染病应采取的重点措施是（　　）</w:t>
      </w:r>
    </w:p>
    <w:p w:rsidR="0007088D">
      <w:pPr>
        <w:spacing w:after="0"/>
      </w:pPr>
      <w:r>
        <w:rPr>
          <w:color w:val="000000"/>
        </w:rPr>
        <w:t>A. </w:t>
      </w:r>
      <w:r>
        <w:rPr>
          <w:color w:val="000000"/>
        </w:rPr>
        <w:t>控制传染源</w:t>
      </w:r>
      <w:r>
        <w:t xml:space="preserve"> </w:t>
      </w:r>
      <w:r>
        <w:rPr>
          <w:color w:val="000000"/>
        </w:rPr>
        <w:t>                </w:t>
      </w:r>
      <w:r>
        <w:rPr>
          <w:noProof/>
          <w:lang w:eastAsia="zh-CN"/>
        </w:rPr>
        <w:drawing>
          <wp:inline distT="0" distB="0" distL="0" distR="0">
            <wp:extent cx="2865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切断传播途径</w:t>
      </w:r>
      <w:r>
        <w:t xml:space="preserve"> </w:t>
      </w:r>
      <w:r>
        <w:rPr>
          <w:color w:val="000000"/>
        </w:rPr>
        <w:t>                </w:t>
      </w:r>
      <w:r>
        <w:rPr>
          <w:noProof/>
          <w:lang w:eastAsia="zh-CN"/>
        </w:rPr>
        <w:drawing>
          <wp:inline distT="0" distB="0" distL="0" distR="0">
            <wp:extent cx="2865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保护易</w:t>
      </w:r>
      <w:r>
        <w:rPr>
          <w:color w:val="000000"/>
        </w:rPr>
        <w:t>感人群</w:t>
      </w:r>
      <w:r>
        <w:t xml:space="preserve"> </w:t>
      </w:r>
      <w:r>
        <w:rPr>
          <w:color w:val="000000"/>
        </w:rPr>
        <w:t>                </w:t>
      </w:r>
      <w:r>
        <w:rPr>
          <w:noProof/>
          <w:lang w:eastAsia="zh-CN"/>
        </w:rPr>
        <w:drawing>
          <wp:inline distT="0" distB="0" distL="0" distR="0">
            <wp:extent cx="2865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消灭传染源</w:t>
      </w:r>
    </w:p>
    <w:p w:rsidR="0007088D">
      <w:pPr>
        <w:spacing w:after="0"/>
      </w:pPr>
      <w:r>
        <w:rPr>
          <w:color w:val="000000"/>
        </w:rPr>
        <w:t>12.</w:t>
      </w:r>
      <w:r>
        <w:rPr>
          <w:color w:val="000000"/>
        </w:rPr>
        <w:t>下列措施与保护易感人群没有直接关系的是（</w:t>
      </w:r>
      <w:r>
        <w:rPr>
          <w:color w:val="000000"/>
        </w:rPr>
        <w:t xml:space="preserve">    </w:t>
      </w:r>
      <w:r>
        <w:rPr>
          <w:color w:val="000000"/>
        </w:rPr>
        <w:t>）</w:t>
      </w:r>
    </w:p>
    <w:p w:rsidR="009610F7">
      <w:pPr>
        <w:spacing w:after="0"/>
        <w:ind w:left="150"/>
      </w:pPr>
      <w:r>
        <w:rPr>
          <w:color w:val="000000"/>
        </w:rPr>
        <w:t>A. </w:t>
      </w:r>
      <w:r>
        <w:rPr>
          <w:color w:val="000000"/>
        </w:rPr>
        <w:t>给新生儿接种卡介苗</w:t>
      </w:r>
      <w:r>
        <w:rPr>
          <w:color w:val="000000"/>
        </w:rPr>
        <w:t>                                           </w:t>
      </w:r>
      <w:r>
        <w:rPr>
          <w:noProof/>
          <w:lang w:eastAsia="zh-CN"/>
        </w:rPr>
        <w:drawing>
          <wp:inline distT="0" distB="0" distL="0" distR="0">
            <wp:extent cx="9550"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在传染病流行期间，有针对性地打预防针</w:t>
      </w:r>
      <w:r>
        <w:br/>
      </w:r>
      <w:r>
        <w:rPr>
          <w:color w:val="000000"/>
        </w:rPr>
        <w:t>C. </w:t>
      </w:r>
      <w:r>
        <w:rPr>
          <w:color w:val="000000"/>
        </w:rPr>
        <w:t>加强体育锻炼，增强体质</w:t>
      </w:r>
      <w:r>
        <w:rPr>
          <w:color w:val="000000"/>
        </w:rPr>
        <w:t>                                    </w:t>
      </w:r>
      <w:r>
        <w:rPr>
          <w:noProof/>
          <w:lang w:eastAsia="zh-CN"/>
        </w:rPr>
        <w:drawing>
          <wp:inline distT="0" distB="0" distL="0" distR="0">
            <wp:extent cx="9550"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对室内空气进行消毒，并开窗通风</w:t>
      </w:r>
    </w:p>
    <w:p w:rsidR="0007088D">
      <w:pPr>
        <w:spacing w:after="0"/>
      </w:pPr>
      <w:r>
        <w:rPr>
          <w:color w:val="000000"/>
        </w:rPr>
        <w:t xml:space="preserve">13. </w:t>
      </w:r>
      <w:r>
        <w:rPr>
          <w:color w:val="000000"/>
        </w:rPr>
        <w:t>人在被携带狂犬病病毒的动物咬伤后，应及时注射狂犬病疫苗，</w:t>
      </w:r>
      <w:r>
        <w:rPr>
          <w:color w:val="000000"/>
        </w:rPr>
        <w:t>同时将携带狂犬病病毒的动物击毙并就地焚毁．以上过程体现了预防传染病流行的哪些措施（</w:t>
      </w:r>
      <w:r>
        <w:rPr>
          <w:color w:val="000000"/>
        </w:rPr>
        <w:t xml:space="preserve">   </w:t>
      </w:r>
      <w:r>
        <w:rPr>
          <w:color w:val="000000"/>
        </w:rPr>
        <w:t>）</w:t>
      </w:r>
    </w:p>
    <w:p w:rsidR="009610F7">
      <w:pPr>
        <w:spacing w:after="0"/>
        <w:ind w:left="150"/>
      </w:pPr>
      <w:r>
        <w:rPr>
          <w:color w:val="000000"/>
        </w:rPr>
        <w:t>A. </w:t>
      </w:r>
      <w:r>
        <w:rPr>
          <w:color w:val="000000"/>
        </w:rPr>
        <w:t>控制传染源和切断传播途径</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保护易感人群和控制传染源</w:t>
      </w:r>
      <w:r>
        <w:br/>
      </w:r>
      <w:r>
        <w:rPr>
          <w:color w:val="000000"/>
        </w:rPr>
        <w:t>C. </w:t>
      </w:r>
      <w:r>
        <w:rPr>
          <w:color w:val="000000"/>
        </w:rPr>
        <w:t>保护易感人群和切断传播途径</w:t>
      </w:r>
      <w:r>
        <w:rPr>
          <w:color w:val="000000"/>
        </w:rPr>
        <w:t>                             </w:t>
      </w:r>
      <w:r>
        <w:rPr>
          <w:noProof/>
          <w:lang w:eastAsia="zh-CN"/>
        </w:rPr>
        <w:drawing>
          <wp:inline distT="0" distB="0" distL="0" distR="0">
            <wp:extent cx="9550"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控制传染源、切断传播途径和保护易感人群</w:t>
      </w:r>
    </w:p>
    <w:p w:rsidR="009610F7">
      <w:r>
        <w:rPr>
          <w:b/>
          <w:bCs/>
          <w:sz w:val="24"/>
          <w:szCs w:val="24"/>
        </w:rPr>
        <w:t>二、填空题</w:t>
      </w:r>
      <w:r>
        <w:rPr>
          <w:b/>
          <w:bCs/>
          <w:sz w:val="24"/>
          <w:szCs w:val="24"/>
        </w:rPr>
        <w:t xml:space="preserve"> </w:t>
      </w:r>
    </w:p>
    <w:p w:rsidR="009610F7">
      <w:pPr>
        <w:spacing w:after="0"/>
      </w:pPr>
      <w:r>
        <w:rPr>
          <w:color w:val="000000"/>
        </w:rPr>
        <w:t>14.</w:t>
      </w:r>
      <w:r>
        <w:rPr>
          <w:color w:val="000000"/>
        </w:rPr>
        <w:t>预防传染病的一般措施有三个方面。当医生诊断某人得了传染病后：</w:t>
      </w:r>
      <w:r>
        <w:rPr>
          <w:color w:val="000000"/>
        </w:rPr>
        <w:t xml:space="preserve">    </w:t>
      </w:r>
    </w:p>
    <w:p w:rsidR="009610F7">
      <w:pPr>
        <w:spacing w:after="0"/>
      </w:pPr>
      <w:r>
        <w:rPr>
          <w:color w:val="000000"/>
        </w:rPr>
        <w:t>（</w:t>
      </w:r>
      <w:r>
        <w:rPr>
          <w:color w:val="000000"/>
        </w:rPr>
        <w:t>1</w:t>
      </w:r>
      <w:r>
        <w:rPr>
          <w:color w:val="000000"/>
        </w:rPr>
        <w:t>）立即给病人打针吃药是为了</w:t>
      </w:r>
      <w:r>
        <w:rPr>
          <w:color w:val="000000"/>
        </w:rPr>
        <w:t>________</w:t>
      </w:r>
      <w:r>
        <w:rPr>
          <w:color w:val="000000"/>
        </w:rPr>
        <w:t>；</w:t>
      </w:r>
      <w:r>
        <w:rPr>
          <w:color w:val="000000"/>
        </w:rPr>
        <w:t xml:space="preserve">    </w:t>
      </w:r>
    </w:p>
    <w:p w:rsidR="009610F7">
      <w:pPr>
        <w:spacing w:after="0"/>
      </w:pPr>
      <w:r>
        <w:rPr>
          <w:color w:val="000000"/>
        </w:rPr>
        <w:t>（</w:t>
      </w:r>
      <w:r>
        <w:rPr>
          <w:color w:val="000000"/>
        </w:rPr>
        <w:t>2</w:t>
      </w:r>
      <w:r>
        <w:rPr>
          <w:color w:val="000000"/>
        </w:rPr>
        <w:t>）对病人房间、用具进行消毒是为了</w:t>
      </w:r>
      <w:r>
        <w:rPr>
          <w:color w:val="000000"/>
        </w:rPr>
        <w:t>________</w:t>
      </w:r>
      <w:r>
        <w:rPr>
          <w:color w:val="000000"/>
        </w:rPr>
        <w:t>；</w:t>
      </w:r>
      <w:r>
        <w:rPr>
          <w:color w:val="000000"/>
        </w:rPr>
        <w:t xml:space="preserve">    </w:t>
      </w:r>
    </w:p>
    <w:p w:rsidR="009610F7">
      <w:pPr>
        <w:spacing w:after="0"/>
      </w:pPr>
      <w:r>
        <w:rPr>
          <w:color w:val="000000"/>
        </w:rPr>
        <w:t>（</w:t>
      </w:r>
      <w:r>
        <w:rPr>
          <w:color w:val="000000"/>
        </w:rPr>
        <w:t>3</w:t>
      </w:r>
      <w:r>
        <w:rPr>
          <w:color w:val="000000"/>
        </w:rPr>
        <w:t>）对接近病人的人进行预防注射是为了</w:t>
      </w:r>
      <w:r>
        <w:rPr>
          <w:color w:val="000000"/>
        </w:rPr>
        <w:t>________</w:t>
      </w:r>
      <w:r>
        <w:rPr>
          <w:color w:val="000000"/>
        </w:rPr>
        <w:t>；</w:t>
      </w:r>
      <w:r>
        <w:rPr>
          <w:color w:val="000000"/>
        </w:rPr>
        <w:t xml:space="preserve">    </w:t>
      </w:r>
    </w:p>
    <w:p w:rsidR="009610F7">
      <w:pPr>
        <w:spacing w:after="0"/>
      </w:pPr>
      <w:r>
        <w:rPr>
          <w:color w:val="000000"/>
        </w:rPr>
        <w:t>（</w:t>
      </w:r>
      <w:r>
        <w:rPr>
          <w:color w:val="000000"/>
        </w:rPr>
        <w:t>4</w:t>
      </w:r>
      <w:r>
        <w:rPr>
          <w:color w:val="000000"/>
        </w:rPr>
        <w:t>）不让病人家属外出也不让外人探望病人是为了</w:t>
      </w:r>
      <w:r>
        <w:rPr>
          <w:color w:val="000000"/>
        </w:rPr>
        <w:t>________</w:t>
      </w:r>
      <w:r>
        <w:rPr>
          <w:color w:val="000000"/>
        </w:rPr>
        <w:t>。</w:t>
      </w:r>
      <w:r>
        <w:rPr>
          <w:color w:val="000000"/>
        </w:rPr>
        <w:t xml:space="preserve">    </w:t>
      </w:r>
    </w:p>
    <w:p w:rsidR="0007088D">
      <w:pPr>
        <w:spacing w:after="0"/>
      </w:pPr>
      <w:r>
        <w:rPr>
          <w:color w:val="000000"/>
        </w:rPr>
        <w:t>15.“</w:t>
      </w:r>
      <w:r>
        <w:rPr>
          <w:color w:val="000000"/>
        </w:rPr>
        <w:t>食品安全</w:t>
      </w:r>
      <w:r>
        <w:rPr>
          <w:color w:val="000000"/>
        </w:rPr>
        <w:t>”</w:t>
      </w:r>
      <w:r>
        <w:rPr>
          <w:color w:val="000000"/>
        </w:rPr>
        <w:t>、</w:t>
      </w:r>
      <w:r>
        <w:rPr>
          <w:color w:val="000000"/>
        </w:rPr>
        <w:t>“</w:t>
      </w:r>
      <w:r>
        <w:rPr>
          <w:color w:val="000000"/>
        </w:rPr>
        <w:t>公共卫生与健康</w:t>
      </w:r>
      <w:r>
        <w:rPr>
          <w:color w:val="000000"/>
        </w:rPr>
        <w:t>”</w:t>
      </w:r>
      <w:r>
        <w:rPr>
          <w:color w:val="000000"/>
        </w:rPr>
        <w:t>等话题已成为当今社会的热点问题．下面是综合了新闻媒体对此类问题的相关报道，请阅读并回答下列问题：</w:t>
      </w:r>
    </w:p>
    <w:p w:rsidR="009610F7">
      <w:pPr>
        <w:spacing w:after="0"/>
      </w:pPr>
      <w:r>
        <w:rPr>
          <w:color w:val="000000"/>
        </w:rPr>
        <w:t>材料一：近期，我省部分地市发生蜱虫叮咬致人死亡事件，引起省卫生厅的高度重视，并发布防控措施．该病的症状是发热并伴</w:t>
      </w:r>
      <w:r>
        <w:rPr>
          <w:color w:val="000000"/>
        </w:rPr>
        <w:t>血小板减少等，少数患者出现脏器衰竭而死亡．研究发现，该病与蜱虫体内存在的新型布尼亚病毒有关．蜱虫叮咬携带病原体的动物后再叮咬人时传播．</w:t>
      </w:r>
    </w:p>
    <w:p w:rsidR="009610F7">
      <w:pPr>
        <w:spacing w:after="0"/>
      </w:pPr>
      <w:r>
        <w:rPr>
          <w:color w:val="000000"/>
        </w:rPr>
        <w:t>材料二：近几年，新闻媒体连续报出了</w:t>
      </w:r>
      <w:r>
        <w:rPr>
          <w:color w:val="000000"/>
        </w:rPr>
        <w:t>“</w:t>
      </w:r>
      <w:r>
        <w:rPr>
          <w:color w:val="000000"/>
        </w:rPr>
        <w:t>毒奶粉</w:t>
      </w:r>
      <w:r>
        <w:rPr>
          <w:color w:val="000000"/>
        </w:rPr>
        <w:t>”</w:t>
      </w:r>
      <w:r>
        <w:rPr>
          <w:color w:val="000000"/>
        </w:rPr>
        <w:t>、</w:t>
      </w:r>
      <w:r>
        <w:rPr>
          <w:color w:val="000000"/>
        </w:rPr>
        <w:t>“</w:t>
      </w:r>
      <w:r>
        <w:rPr>
          <w:color w:val="000000"/>
        </w:rPr>
        <w:t>地沟油</w:t>
      </w:r>
      <w:r>
        <w:rPr>
          <w:color w:val="000000"/>
        </w:rPr>
        <w:t>”</w:t>
      </w:r>
      <w:r>
        <w:rPr>
          <w:color w:val="000000"/>
        </w:rPr>
        <w:t>、</w:t>
      </w:r>
      <w:r>
        <w:rPr>
          <w:color w:val="000000"/>
        </w:rPr>
        <w:t>“</w:t>
      </w:r>
      <w:r>
        <w:rPr>
          <w:color w:val="000000"/>
        </w:rPr>
        <w:t>毒花椒</w:t>
      </w:r>
      <w:r>
        <w:rPr>
          <w:color w:val="000000"/>
        </w:rPr>
        <w:t>”</w:t>
      </w:r>
      <w:r>
        <w:rPr>
          <w:color w:val="000000"/>
        </w:rPr>
        <w:t>、</w:t>
      </w:r>
      <w:r>
        <w:rPr>
          <w:color w:val="000000"/>
        </w:rPr>
        <w:t>“</w:t>
      </w:r>
      <w:r>
        <w:rPr>
          <w:color w:val="000000"/>
        </w:rPr>
        <w:t>健美猪</w:t>
      </w:r>
      <w:r>
        <w:rPr>
          <w:color w:val="000000"/>
        </w:rPr>
        <w:t>”</w:t>
      </w:r>
      <w:r>
        <w:rPr>
          <w:color w:val="000000"/>
        </w:rPr>
        <w:t>、</w:t>
      </w:r>
      <w:r>
        <w:rPr>
          <w:color w:val="000000"/>
        </w:rPr>
        <w:t>“</w:t>
      </w:r>
      <w:r>
        <w:rPr>
          <w:color w:val="000000"/>
        </w:rPr>
        <w:t>染色馒头</w:t>
      </w:r>
      <w:r>
        <w:rPr>
          <w:color w:val="000000"/>
        </w:rPr>
        <w:t>”</w:t>
      </w:r>
      <w:r>
        <w:rPr>
          <w:color w:val="000000"/>
        </w:rPr>
        <w:t>等食品安全事件，引起相关部门的高度重视，在加大检测、加大处罚、净化食品市场的同时，提醒老百姓学会鉴别、学会自我保护．</w:t>
      </w:r>
    </w:p>
    <w:p w:rsidR="009610F7">
      <w:pPr>
        <w:spacing w:after="0"/>
      </w:pPr>
      <w:r>
        <w:rPr>
          <w:color w:val="000000"/>
        </w:rPr>
        <w:t>材料三：近期，媒体报道的</w:t>
      </w:r>
      <w:r>
        <w:rPr>
          <w:color w:val="000000"/>
        </w:rPr>
        <w:t>“</w:t>
      </w:r>
      <w:r>
        <w:rPr>
          <w:color w:val="000000"/>
        </w:rPr>
        <w:t>超级细菌</w:t>
      </w:r>
      <w:r>
        <w:rPr>
          <w:color w:val="000000"/>
        </w:rPr>
        <w:t>”</w:t>
      </w:r>
      <w:r>
        <w:rPr>
          <w:color w:val="000000"/>
        </w:rPr>
        <w:t>（超级耐药性细菌）的出现，再次为我们敲响了</w:t>
      </w:r>
      <w:r>
        <w:rPr>
          <w:color w:val="000000"/>
        </w:rPr>
        <w:t>“</w:t>
      </w:r>
      <w:r>
        <w:rPr>
          <w:color w:val="000000"/>
        </w:rPr>
        <w:t>滥用抗生素</w:t>
      </w:r>
      <w:r>
        <w:rPr>
          <w:color w:val="000000"/>
        </w:rPr>
        <w:t>”</w:t>
      </w:r>
      <w:r>
        <w:rPr>
          <w:color w:val="000000"/>
        </w:rPr>
        <w:t>的警钟．加强药品管理，科学使用抗生素，是预防</w:t>
      </w:r>
      <w:r>
        <w:rPr>
          <w:color w:val="000000"/>
        </w:rPr>
        <w:t>“</w:t>
      </w:r>
      <w:r>
        <w:rPr>
          <w:color w:val="000000"/>
        </w:rPr>
        <w:t>超级细菌</w:t>
      </w:r>
      <w:r>
        <w:rPr>
          <w:color w:val="000000"/>
        </w:rPr>
        <w:t>”</w:t>
      </w:r>
      <w:r>
        <w:rPr>
          <w:color w:val="000000"/>
        </w:rPr>
        <w:t>出现的有效手段．</w:t>
      </w:r>
    </w:p>
    <w:p w:rsidR="009610F7">
      <w:pPr>
        <w:spacing w:after="0"/>
      </w:pPr>
      <w:r>
        <w:rPr>
          <w:color w:val="000000"/>
        </w:rPr>
        <w:t>（</w:t>
      </w:r>
      <w:r>
        <w:rPr>
          <w:color w:val="000000"/>
        </w:rPr>
        <w:t>1</w:t>
      </w:r>
      <w:r>
        <w:rPr>
          <w:color w:val="000000"/>
        </w:rPr>
        <w:t>）</w:t>
      </w:r>
      <w:r>
        <w:rPr>
          <w:color w:val="000000"/>
        </w:rPr>
        <w:t>“</w:t>
      </w:r>
      <w:r>
        <w:rPr>
          <w:color w:val="000000"/>
        </w:rPr>
        <w:t>发热并伴血小板减少综合症</w:t>
      </w:r>
      <w:r>
        <w:rPr>
          <w:color w:val="000000"/>
        </w:rPr>
        <w:t>”</w:t>
      </w:r>
      <w:r>
        <w:rPr>
          <w:color w:val="000000"/>
        </w:rPr>
        <w:t>的病原体是</w:t>
      </w:r>
      <w:r>
        <w:rPr>
          <w:color w:val="000000"/>
        </w:rPr>
        <w:t>________ </w:t>
      </w:r>
      <w:r>
        <w:rPr>
          <w:color w:val="000000"/>
        </w:rPr>
        <w:t>，该传染病的主要传播途径是</w:t>
      </w:r>
      <w:r>
        <w:rPr>
          <w:color w:val="000000"/>
        </w:rPr>
        <w:t>________ </w:t>
      </w:r>
      <w:r>
        <w:rPr>
          <w:color w:val="000000"/>
        </w:rPr>
        <w:t>．</w:t>
      </w:r>
    </w:p>
    <w:p w:rsidR="009610F7">
      <w:pPr>
        <w:spacing w:after="0"/>
      </w:pPr>
      <w:r>
        <w:rPr>
          <w:color w:val="000000"/>
        </w:rPr>
        <w:t>（</w:t>
      </w:r>
      <w:r>
        <w:rPr>
          <w:color w:val="000000"/>
        </w:rPr>
        <w:t>2</w:t>
      </w:r>
      <w:r>
        <w:rPr>
          <w:color w:val="000000"/>
        </w:rPr>
        <w:t>）在购买包装食品时，首先要主意食品的</w:t>
      </w:r>
      <w:r>
        <w:rPr>
          <w:color w:val="000000"/>
        </w:rPr>
        <w:t>________ </w:t>
      </w:r>
      <w:r>
        <w:rPr>
          <w:color w:val="000000"/>
        </w:rPr>
        <w:t>期和</w:t>
      </w:r>
      <w:r>
        <w:rPr>
          <w:color w:val="000000"/>
        </w:rPr>
        <w:t>________ </w:t>
      </w:r>
      <w:r>
        <w:rPr>
          <w:color w:val="000000"/>
        </w:rPr>
        <w:t>期，其次要关注成分、厂名、地址、产品标准代号，生产许可证编号等．对购买的水果、蔬菜等可用</w:t>
      </w:r>
      <w:r>
        <w:rPr>
          <w:color w:val="000000"/>
        </w:rPr>
        <w:t>________ </w:t>
      </w:r>
      <w:r>
        <w:rPr>
          <w:color w:val="000000"/>
        </w:rPr>
        <w:t>浸泡、冲洗，也可削去外皮．</w:t>
      </w:r>
    </w:p>
    <w:p w:rsidR="009610F7">
      <w:pPr>
        <w:spacing w:after="0"/>
      </w:pPr>
      <w:r>
        <w:rPr>
          <w:color w:val="000000"/>
        </w:rPr>
        <w:t>（</w:t>
      </w:r>
      <w:r>
        <w:rPr>
          <w:color w:val="000000"/>
        </w:rPr>
        <w:t>3</w:t>
      </w:r>
      <w:r>
        <w:rPr>
          <w:color w:val="000000"/>
        </w:rPr>
        <w:t>）</w:t>
      </w:r>
      <w:r>
        <w:rPr>
          <w:color w:val="000000"/>
        </w:rPr>
        <w:t>“</w:t>
      </w:r>
      <w:r>
        <w:rPr>
          <w:color w:val="000000"/>
        </w:rPr>
        <w:t>超级细菌</w:t>
      </w:r>
      <w:r>
        <w:rPr>
          <w:color w:val="000000"/>
        </w:rPr>
        <w:t>”</w:t>
      </w:r>
      <w:r>
        <w:rPr>
          <w:color w:val="000000"/>
        </w:rPr>
        <w:t>产生的内在原因是生物体具有</w:t>
      </w:r>
      <w:r>
        <w:rPr>
          <w:color w:val="000000"/>
          <w:u w:val="single"/>
        </w:rPr>
        <w:t>________ </w:t>
      </w:r>
      <w:r>
        <w:rPr>
          <w:color w:val="000000"/>
        </w:rPr>
        <w:t>特性，滥用抗生素对</w:t>
      </w:r>
      <w:r>
        <w:rPr>
          <w:color w:val="000000"/>
        </w:rPr>
        <w:t>“</w:t>
      </w:r>
      <w:r>
        <w:rPr>
          <w:color w:val="000000"/>
        </w:rPr>
        <w:t>超级细菌</w:t>
      </w:r>
      <w:r>
        <w:rPr>
          <w:color w:val="000000"/>
        </w:rPr>
        <w:t>”</w:t>
      </w:r>
      <w:r>
        <w:rPr>
          <w:color w:val="000000"/>
        </w:rPr>
        <w:t>起到了</w:t>
      </w:r>
      <w:r>
        <w:rPr>
          <w:color w:val="000000"/>
        </w:rPr>
        <w:t>________ </w:t>
      </w:r>
      <w:r>
        <w:rPr>
          <w:color w:val="000000"/>
        </w:rPr>
        <w:t>作用．</w:t>
      </w:r>
    </w:p>
    <w:p w:rsidR="0007088D">
      <w:pPr>
        <w:spacing w:after="0"/>
      </w:pPr>
      <w:r>
        <w:rPr>
          <w:color w:val="000000"/>
        </w:rPr>
        <w:t>16.</w:t>
      </w:r>
      <w:r>
        <w:rPr>
          <w:color w:val="000000"/>
        </w:rPr>
        <w:t>健康是人生最宝贵的财富之一．人类乙型肝炎是由乙肝病毒（</w:t>
      </w:r>
      <w:r>
        <w:rPr>
          <w:color w:val="000000"/>
        </w:rPr>
        <w:t>H</w:t>
      </w:r>
      <w:r>
        <w:rPr>
          <w:color w:val="000000"/>
        </w:rPr>
        <w:t>BV</w:t>
      </w:r>
      <w:r>
        <w:rPr>
          <w:color w:val="000000"/>
        </w:rPr>
        <w:t>）引起的传染病．接种乙肝疫苗可使人体产生对应抗体和免疫细胞，从而达到预防乙型肝炎的目的．</w:t>
      </w:r>
    </w:p>
    <w:p w:rsidR="009610F7">
      <w:pPr>
        <w:spacing w:after="0"/>
      </w:pPr>
      <w:r>
        <w:rPr>
          <w:color w:val="000000"/>
        </w:rPr>
        <w:t>（</w:t>
      </w:r>
      <w:r>
        <w:rPr>
          <w:color w:val="000000"/>
        </w:rPr>
        <w:t>1</w:t>
      </w:r>
      <w:r>
        <w:rPr>
          <w:color w:val="000000"/>
        </w:rPr>
        <w:t>）乙肝病毒属于</w:t>
      </w:r>
      <w:r>
        <w:rPr>
          <w:color w:val="000000"/>
        </w:rPr>
        <w:t>________ </w:t>
      </w:r>
      <w:r>
        <w:rPr>
          <w:color w:val="000000"/>
        </w:rPr>
        <w:t>（填</w:t>
      </w:r>
      <w:r>
        <w:rPr>
          <w:color w:val="000000"/>
        </w:rPr>
        <w:t>“</w:t>
      </w:r>
      <w:r>
        <w:rPr>
          <w:color w:val="000000"/>
        </w:rPr>
        <w:t>病原体</w:t>
      </w:r>
      <w:r>
        <w:rPr>
          <w:color w:val="000000"/>
        </w:rPr>
        <w:t>“</w:t>
      </w:r>
      <w:r>
        <w:rPr>
          <w:color w:val="000000"/>
        </w:rPr>
        <w:t>或</w:t>
      </w:r>
      <w:r>
        <w:rPr>
          <w:color w:val="000000"/>
        </w:rPr>
        <w:t>“</w:t>
      </w:r>
      <w:r>
        <w:rPr>
          <w:color w:val="000000"/>
        </w:rPr>
        <w:t>传染源</w:t>
      </w:r>
      <w:r>
        <w:rPr>
          <w:color w:val="000000"/>
        </w:rPr>
        <w:t>”</w:t>
      </w:r>
      <w:r>
        <w:rPr>
          <w:color w:val="000000"/>
        </w:rPr>
        <w:t>）。</w:t>
      </w:r>
    </w:p>
    <w:p w:rsidR="009610F7">
      <w:pPr>
        <w:spacing w:after="0"/>
      </w:pPr>
      <w:r>
        <w:rPr>
          <w:color w:val="000000"/>
        </w:rPr>
        <w:t>（</w:t>
      </w:r>
      <w:r>
        <w:rPr>
          <w:color w:val="000000"/>
        </w:rPr>
        <w:t>2</w:t>
      </w:r>
      <w:r>
        <w:rPr>
          <w:color w:val="000000"/>
        </w:rPr>
        <w:t>）刺激人体产生相应抗体的抗原是</w:t>
      </w:r>
      <w:r>
        <w:rPr>
          <w:color w:val="000000"/>
        </w:rPr>
        <w:t>________ </w:t>
      </w:r>
      <w:r>
        <w:rPr>
          <w:color w:val="000000"/>
        </w:rPr>
        <w:t>，接种乙肝疫苗可有效预防乙型肝炎，这在预防传染病的措施上属于</w:t>
      </w:r>
      <w:r>
        <w:rPr>
          <w:color w:val="000000"/>
        </w:rPr>
        <w:t xml:space="preserve">________ </w:t>
      </w:r>
      <w:r>
        <w:rPr>
          <w:color w:val="000000"/>
        </w:rPr>
        <w:t>。</w:t>
      </w:r>
    </w:p>
    <w:p w:rsidR="009610F7">
      <w:pPr>
        <w:spacing w:after="0"/>
      </w:pPr>
      <w:r>
        <w:rPr>
          <w:color w:val="000000"/>
        </w:rPr>
        <w:t>（</w:t>
      </w:r>
      <w:r>
        <w:rPr>
          <w:color w:val="000000"/>
        </w:rPr>
        <w:t>3</w:t>
      </w:r>
      <w:r>
        <w:rPr>
          <w:color w:val="000000"/>
        </w:rPr>
        <w:t>）免疫分非特异性免疫和特异性免疫．接种乙肝疫苗获得免疫力属于</w:t>
      </w:r>
      <w:r>
        <w:rPr>
          <w:color w:val="000000"/>
        </w:rPr>
        <w:t>________ </w:t>
      </w:r>
      <w:r>
        <w:rPr>
          <w:color w:val="000000"/>
        </w:rPr>
        <w:t>免疫，这种免疫属于人体免疫的第几道防线？</w:t>
      </w:r>
      <w:r>
        <w:rPr>
          <w:color w:val="000000"/>
        </w:rPr>
        <w:t xml:space="preserve">________ </w:t>
      </w:r>
      <w:r>
        <w:rPr>
          <w:color w:val="000000"/>
        </w:rPr>
        <w:t>。</w:t>
      </w:r>
    </w:p>
    <w:p w:rsidR="009610F7">
      <w:pPr>
        <w:spacing w:after="0"/>
      </w:pPr>
      <w:r>
        <w:rPr>
          <w:color w:val="000000"/>
        </w:rPr>
        <w:t>（</w:t>
      </w:r>
      <w:r>
        <w:rPr>
          <w:color w:val="000000"/>
        </w:rPr>
        <w:t>4</w:t>
      </w:r>
      <w:r>
        <w:rPr>
          <w:color w:val="000000"/>
        </w:rPr>
        <w:t>）青少年正处于发育的关键时期，更要关注健康，珍爱生命．下列做法中哪</w:t>
      </w:r>
      <w:r>
        <w:rPr>
          <w:color w:val="000000"/>
        </w:rPr>
        <w:t>些属于健康的生活方式</w:t>
      </w:r>
      <w:r>
        <w:rPr>
          <w:color w:val="000000"/>
        </w:rPr>
        <w:t xml:space="preserve">________ </w:t>
      </w:r>
      <w:r>
        <w:rPr>
          <w:color w:val="000000"/>
        </w:rPr>
        <w:t>。</w:t>
      </w:r>
    </w:p>
    <w:p w:rsidR="009610F7">
      <w:pPr>
        <w:spacing w:after="0"/>
      </w:pPr>
      <w:r>
        <w:rPr>
          <w:color w:val="000000"/>
        </w:rPr>
        <w:t>①</w:t>
      </w:r>
      <w:r>
        <w:rPr>
          <w:color w:val="000000"/>
        </w:rPr>
        <w:t>饭前便后要洗手</w:t>
      </w:r>
      <w:r>
        <w:rPr>
          <w:color w:val="000000"/>
        </w:rPr>
        <w:t>②</w:t>
      </w:r>
      <w:r>
        <w:rPr>
          <w:color w:val="000000"/>
        </w:rPr>
        <w:t>每天阳光体育锻炼</w:t>
      </w:r>
      <w:r>
        <w:rPr>
          <w:color w:val="000000"/>
        </w:rPr>
        <w:t>l</w:t>
      </w:r>
      <w:r>
        <w:rPr>
          <w:color w:val="000000"/>
        </w:rPr>
        <w:t>小时</w:t>
      </w:r>
      <w:r>
        <w:rPr>
          <w:color w:val="000000"/>
        </w:rPr>
        <w:t>③</w:t>
      </w:r>
      <w:r>
        <w:rPr>
          <w:color w:val="000000"/>
        </w:rPr>
        <w:t>面对挫折、烦恼就封闭自己</w:t>
      </w:r>
      <w:r>
        <w:rPr>
          <w:color w:val="000000"/>
        </w:rPr>
        <w:t>④</w:t>
      </w:r>
      <w:r>
        <w:rPr>
          <w:color w:val="000000"/>
        </w:rPr>
        <w:t>多喝饮料不喝水</w:t>
      </w:r>
      <w:r>
        <w:rPr>
          <w:color w:val="000000"/>
        </w:rPr>
        <w:t>⑤</w:t>
      </w:r>
      <w:r>
        <w:rPr>
          <w:color w:val="000000"/>
        </w:rPr>
        <w:t>按时作息，保证充足睡眠</w:t>
      </w:r>
      <w:r>
        <w:rPr>
          <w:color w:val="000000"/>
        </w:rPr>
        <w:t>⑥</w:t>
      </w:r>
      <w:r>
        <w:rPr>
          <w:color w:val="000000"/>
        </w:rPr>
        <w:t>学习犯困时可吸烟来提神醒脑．</w:t>
      </w:r>
    </w:p>
    <w:p w:rsidR="009610F7">
      <w:r>
        <w:rPr>
          <w:b/>
          <w:bCs/>
          <w:sz w:val="24"/>
          <w:szCs w:val="24"/>
        </w:rPr>
        <w:t>三、解答题</w:t>
      </w:r>
      <w:r>
        <w:rPr>
          <w:b/>
          <w:bCs/>
          <w:sz w:val="24"/>
          <w:szCs w:val="24"/>
        </w:rPr>
        <w:t xml:space="preserve"> </w:t>
      </w:r>
    </w:p>
    <w:p w:rsidR="009610F7">
      <w:pPr>
        <w:spacing w:after="0"/>
      </w:pPr>
      <w:r>
        <w:rPr>
          <w:color w:val="000000"/>
        </w:rPr>
        <w:t>17.</w:t>
      </w:r>
      <w:r>
        <w:rPr>
          <w:color w:val="000000"/>
        </w:rPr>
        <w:t>分析流行性感冒的传播途径，说一说为什么咳嗽或打喷嚏时要用手帕捂住口鼻，</w:t>
      </w:r>
      <w:r>
        <w:rPr>
          <w:color w:val="000000"/>
        </w:rPr>
        <w:t xml:space="preserve">    </w:t>
      </w:r>
    </w:p>
    <w:p w:rsidR="009610F7">
      <w:r>
        <w:rPr>
          <w:b/>
          <w:bCs/>
          <w:sz w:val="24"/>
          <w:szCs w:val="24"/>
        </w:rPr>
        <w:t>四、综合题</w:t>
      </w:r>
      <w:r>
        <w:rPr>
          <w:b/>
          <w:bCs/>
          <w:sz w:val="24"/>
          <w:szCs w:val="24"/>
        </w:rPr>
        <w:t xml:space="preserve"> </w:t>
      </w:r>
    </w:p>
    <w:p w:rsidR="0007088D">
      <w:pPr>
        <w:spacing w:after="0"/>
      </w:pPr>
      <w:r>
        <w:rPr>
          <w:color w:val="000000"/>
        </w:rPr>
        <w:t>18.</w:t>
      </w:r>
      <w:r>
        <w:rPr>
          <w:color w:val="000000"/>
        </w:rPr>
        <w:t>阅读下列材料，完成下列问题：</w:t>
      </w:r>
    </w:p>
    <w:p w:rsidR="009610F7">
      <w:pPr>
        <w:spacing w:after="0"/>
      </w:pPr>
      <w:r>
        <w:rPr>
          <w:color w:val="000000"/>
        </w:rPr>
        <w:t>甲型</w:t>
      </w:r>
      <w:r>
        <w:rPr>
          <w:color w:val="000000"/>
        </w:rPr>
        <w:t>H1N7</w:t>
      </w:r>
      <w:r>
        <w:rPr>
          <w:color w:val="000000"/>
        </w:rPr>
        <w:t>流感在墨西哥爆发后，不久就蔓延到许多国家．</w:t>
      </w:r>
      <w:r>
        <w:rPr>
          <w:color w:val="000000"/>
        </w:rPr>
        <w:t>5</w:t>
      </w:r>
      <w:r>
        <w:rPr>
          <w:color w:val="000000"/>
        </w:rPr>
        <w:t>月份，泉州也确诊出首例甲型</w:t>
      </w:r>
      <w:r>
        <w:rPr>
          <w:color w:val="000000"/>
        </w:rPr>
        <w:t>H1N1</w:t>
      </w:r>
      <w:r>
        <w:rPr>
          <w:color w:val="000000"/>
        </w:rPr>
        <w:t>流感患者．该疾病是由</w:t>
      </w:r>
      <w:r>
        <w:rPr>
          <w:color w:val="000000"/>
        </w:rPr>
        <w:t>A</w:t>
      </w:r>
      <w:r>
        <w:rPr>
          <w:color w:val="000000"/>
        </w:rPr>
        <w:t>型流感病毒引起的人畜共患的呼吸道传染</w:t>
      </w:r>
      <w:r>
        <w:rPr>
          <w:color w:val="000000"/>
        </w:rPr>
        <w:t>病．主要是以感染者的咳嗽或喷嚏为媒介，也可通过手指与眼、鼻、口的接触来传播．</w:t>
      </w:r>
    </w:p>
    <w:p w:rsidR="0007088D">
      <w:pPr>
        <w:spacing w:after="0"/>
      </w:pPr>
      <w:r>
        <w:rPr>
          <w:color w:val="000000"/>
        </w:rPr>
        <w:t>（</w:t>
      </w:r>
      <w:r>
        <w:rPr>
          <w:color w:val="000000"/>
        </w:rPr>
        <w:t>1</w:t>
      </w:r>
      <w:r>
        <w:rPr>
          <w:color w:val="000000"/>
        </w:rPr>
        <w:t>）与非传染病相比甲型</w:t>
      </w:r>
      <w:r>
        <w:rPr>
          <w:color w:val="000000"/>
        </w:rPr>
        <w:t>H1N1</w:t>
      </w:r>
      <w:r>
        <w:rPr>
          <w:color w:val="000000"/>
        </w:rPr>
        <w:t>流感具有传染性和</w:t>
      </w:r>
      <w:r>
        <w:rPr>
          <w:color w:val="000000"/>
        </w:rPr>
        <w:t>________ </w:t>
      </w:r>
      <w:r>
        <w:rPr>
          <w:color w:val="000000"/>
        </w:rPr>
        <w:t>的特点。</w:t>
      </w:r>
    </w:p>
    <w:p w:rsidR="0007088D">
      <w:pPr>
        <w:spacing w:after="0"/>
      </w:pPr>
      <w:r>
        <w:rPr>
          <w:color w:val="000000"/>
        </w:rPr>
        <w:t>（</w:t>
      </w:r>
      <w:r>
        <w:rPr>
          <w:color w:val="000000"/>
        </w:rPr>
        <w:t>2</w:t>
      </w:r>
      <w:r>
        <w:rPr>
          <w:color w:val="000000"/>
        </w:rPr>
        <w:t>）从传染病预防的三个措施看，打喷嚏时掩住口鼻、勤洗手等是为了</w:t>
      </w:r>
      <w:r>
        <w:rPr>
          <w:color w:val="000000"/>
        </w:rPr>
        <w:t xml:space="preserve">________ </w:t>
      </w:r>
      <w:r>
        <w:rPr>
          <w:color w:val="000000"/>
        </w:rPr>
        <w:t>。</w:t>
      </w:r>
    </w:p>
    <w:p w:rsidR="0007088D">
      <w:pPr>
        <w:spacing w:after="0"/>
      </w:pPr>
      <w:r>
        <w:rPr>
          <w:color w:val="000000"/>
        </w:rPr>
        <w:t>（</w:t>
      </w:r>
      <w:r>
        <w:rPr>
          <w:color w:val="000000"/>
        </w:rPr>
        <w:t>3</w:t>
      </w:r>
      <w:r>
        <w:rPr>
          <w:color w:val="000000"/>
        </w:rPr>
        <w:t>）隔离患传染病的病人与家畜，属于预防传染病哪个措施．</w:t>
      </w:r>
      <w:r>
        <w:rPr>
          <w:color w:val="000000"/>
        </w:rPr>
        <w:t xml:space="preserve">________ </w:t>
      </w:r>
      <w:r>
        <w:rPr>
          <w:color w:val="000000"/>
        </w:rPr>
        <w:t>。</w:t>
      </w:r>
    </w:p>
    <w:p w:rsidR="0007088D">
      <w:pPr>
        <w:spacing w:after="0"/>
      </w:pPr>
      <w:r>
        <w:rPr>
          <w:color w:val="000000"/>
        </w:rPr>
        <w:t>（</w:t>
      </w:r>
      <w:r>
        <w:rPr>
          <w:color w:val="000000"/>
        </w:rPr>
        <w:t>4</w:t>
      </w:r>
      <w:r>
        <w:rPr>
          <w:color w:val="000000"/>
        </w:rPr>
        <w:t>）从免疫学的角度分析，研制并使用疫苗将大大减少甲型</w:t>
      </w:r>
      <w:r>
        <w:rPr>
          <w:color w:val="000000"/>
        </w:rPr>
        <w:t>H1N1</w:t>
      </w:r>
      <w:r>
        <w:rPr>
          <w:color w:val="000000"/>
        </w:rPr>
        <w:t>流感的患病率．原因是：注射疫苗后，人体内会产生相应的</w:t>
      </w:r>
      <w:r>
        <w:rPr>
          <w:color w:val="000000"/>
        </w:rPr>
        <w:t>________ </w:t>
      </w:r>
      <w:r>
        <w:rPr>
          <w:color w:val="000000"/>
        </w:rPr>
        <w:t>，从而发挥机体的特异性免疫作用，达到</w:t>
      </w:r>
      <w:r>
        <w:rPr>
          <w:color w:val="000000"/>
        </w:rPr>
        <w:t>________ </w:t>
      </w:r>
      <w:r>
        <w:rPr>
          <w:color w:val="000000"/>
        </w:rPr>
        <w:t>的目的。</w:t>
      </w:r>
    </w:p>
    <w:p w:rsidR="009610F7">
      <w:pPr>
        <w:spacing w:after="0"/>
      </w:pPr>
      <w:r>
        <w:rPr>
          <w:color w:val="000000"/>
        </w:rPr>
        <w:t xml:space="preserve">19. </w:t>
      </w:r>
      <w:r>
        <w:rPr>
          <w:color w:val="000000"/>
        </w:rPr>
        <w:t>请阅读材料回答有关问题：</w:t>
      </w:r>
    </w:p>
    <w:p w:rsidR="009610F7">
      <w:pPr>
        <w:spacing w:after="0"/>
      </w:pPr>
      <w:r>
        <w:rPr>
          <w:color w:val="000000"/>
        </w:rPr>
        <w:t>据</w:t>
      </w:r>
      <w:r>
        <w:rPr>
          <w:color w:val="000000"/>
        </w:rPr>
        <w:t>3</w:t>
      </w:r>
      <w:r>
        <w:rPr>
          <w:color w:val="000000"/>
        </w:rPr>
        <w:t>月</w:t>
      </w:r>
      <w:r>
        <w:rPr>
          <w:color w:val="000000"/>
        </w:rPr>
        <w:t>1</w:t>
      </w:r>
      <w:r>
        <w:rPr>
          <w:color w:val="000000"/>
        </w:rPr>
        <w:t>日报道，</w:t>
      </w:r>
      <w:r>
        <w:rPr>
          <w:color w:val="000000"/>
        </w:rPr>
        <w:t>××</w:t>
      </w:r>
      <w:r>
        <w:rPr>
          <w:color w:val="000000"/>
        </w:rPr>
        <w:t>市发现两例</w:t>
      </w:r>
      <w:r>
        <w:rPr>
          <w:color w:val="000000"/>
        </w:rPr>
        <w:t>H7N9</w:t>
      </w:r>
      <w:r>
        <w:rPr>
          <w:color w:val="000000"/>
        </w:rPr>
        <w:t>禽流感病例．两名患者均为女性，其中卢某某</w:t>
      </w:r>
      <w:r>
        <w:rPr>
          <w:color w:val="000000"/>
        </w:rPr>
        <w:t>68</w:t>
      </w:r>
      <w:r>
        <w:rPr>
          <w:color w:val="000000"/>
        </w:rPr>
        <w:t>岁，于</w:t>
      </w:r>
      <w:r>
        <w:rPr>
          <w:color w:val="000000"/>
        </w:rPr>
        <w:t>2</w:t>
      </w:r>
      <w:r>
        <w:rPr>
          <w:color w:val="000000"/>
        </w:rPr>
        <w:t>月</w:t>
      </w:r>
      <w:r>
        <w:rPr>
          <w:color w:val="000000"/>
        </w:rPr>
        <w:t>24</w:t>
      </w:r>
      <w:r>
        <w:rPr>
          <w:color w:val="000000"/>
        </w:rPr>
        <w:t>日上午发病，吕某某</w:t>
      </w:r>
      <w:r>
        <w:rPr>
          <w:color w:val="000000"/>
        </w:rPr>
        <w:t>28</w:t>
      </w:r>
      <w:r>
        <w:rPr>
          <w:color w:val="000000"/>
        </w:rPr>
        <w:t>岁，于</w:t>
      </w:r>
      <w:r>
        <w:rPr>
          <w:color w:val="000000"/>
        </w:rPr>
        <w:t>2</w:t>
      </w:r>
      <w:r>
        <w:rPr>
          <w:color w:val="000000"/>
        </w:rPr>
        <w:t>月</w:t>
      </w:r>
      <w:r>
        <w:rPr>
          <w:color w:val="000000"/>
        </w:rPr>
        <w:t>23</w:t>
      </w:r>
      <w:r>
        <w:rPr>
          <w:color w:val="000000"/>
        </w:rPr>
        <w:t>日发病．患者均在发病前</w:t>
      </w:r>
      <w:r>
        <w:rPr>
          <w:color w:val="000000"/>
        </w:rPr>
        <w:t>10</w:t>
      </w:r>
      <w:r>
        <w:rPr>
          <w:color w:val="000000"/>
        </w:rPr>
        <w:t>天内接触病禽或死禽，均有发热、咳嗽、头痛等流感样症状．该市已启动联防联控工作机制，正组织力量全力救治患者，</w:t>
      </w:r>
      <w:r>
        <w:rPr>
          <w:color w:val="000000"/>
        </w:rPr>
        <w:t>开展流行病学调查和密切接触者医学观察等工作，采取系列防控措施，防止疫情扩散蔓延．（来演：广西日报</w:t>
      </w:r>
      <w:r>
        <w:rPr>
          <w:color w:val="000000"/>
        </w:rPr>
        <w:t xml:space="preserve">  </w:t>
      </w:r>
      <w:r>
        <w:rPr>
          <w:color w:val="000000"/>
        </w:rPr>
        <w:t>有改动）</w:t>
      </w:r>
    </w:p>
    <w:p w:rsidR="009610F7">
      <w:pPr>
        <w:spacing w:after="0"/>
      </w:pPr>
      <w:r>
        <w:rPr>
          <w:color w:val="000000"/>
        </w:rPr>
        <w:t>（</w:t>
      </w:r>
      <w:r>
        <w:rPr>
          <w:color w:val="000000"/>
        </w:rPr>
        <w:t>1</w:t>
      </w:r>
      <w:r>
        <w:rPr>
          <w:color w:val="000000"/>
        </w:rPr>
        <w:t>）</w:t>
      </w:r>
      <w:r>
        <w:rPr>
          <w:color w:val="000000"/>
        </w:rPr>
        <w:t>H7N9</w:t>
      </w:r>
      <w:r>
        <w:rPr>
          <w:color w:val="000000"/>
        </w:rPr>
        <w:t>禽流感具有传染性和</w:t>
      </w:r>
      <w:r>
        <w:rPr>
          <w:color w:val="000000"/>
        </w:rPr>
        <w:t>________</w:t>
      </w:r>
      <w:r>
        <w:rPr>
          <w:color w:val="000000"/>
        </w:rPr>
        <w:t>；其中病禽或死禽属于传染病流行的必备环节中的</w:t>
      </w:r>
      <w:r>
        <w:rPr>
          <w:color w:val="000000"/>
        </w:rPr>
        <w:t>________</w:t>
      </w:r>
      <w:r>
        <w:rPr>
          <w:color w:val="000000"/>
        </w:rPr>
        <w:t>．</w:t>
      </w:r>
      <w:r>
        <w:rPr>
          <w:color w:val="000000"/>
        </w:rPr>
        <w:t xml:space="preserve">    </w:t>
      </w:r>
    </w:p>
    <w:p w:rsidR="009610F7">
      <w:pPr>
        <w:spacing w:after="0"/>
      </w:pPr>
      <w:r>
        <w:rPr>
          <w:color w:val="000000"/>
        </w:rPr>
        <w:t>（</w:t>
      </w:r>
      <w:r>
        <w:rPr>
          <w:color w:val="000000"/>
        </w:rPr>
        <w:t>2</w:t>
      </w:r>
      <w:r>
        <w:rPr>
          <w:color w:val="000000"/>
        </w:rPr>
        <w:t>）不食用未煮熟的禽蛋、禽肉；避免接触禽、蛋及粪便；保持室内空气流通、清洁等，从预防传染病的措施来看，以上做法属于</w:t>
      </w:r>
      <w:r>
        <w:rPr>
          <w:color w:val="000000"/>
        </w:rPr>
        <w:t>________</w:t>
      </w:r>
      <w:r>
        <w:rPr>
          <w:color w:val="000000"/>
        </w:rPr>
        <w:t>．</w:t>
      </w:r>
      <w:r>
        <w:rPr>
          <w:color w:val="000000"/>
        </w:rPr>
        <w:t xml:space="preserve">    </w:t>
      </w:r>
    </w:p>
    <w:p w:rsidR="009610F7">
      <w:pPr>
        <w:spacing w:after="0"/>
      </w:pPr>
      <w:r>
        <w:rPr>
          <w:color w:val="000000"/>
        </w:rPr>
        <w:t>（</w:t>
      </w:r>
      <w:r>
        <w:rPr>
          <w:color w:val="000000"/>
        </w:rPr>
        <w:t>3</w:t>
      </w:r>
      <w:r>
        <w:rPr>
          <w:color w:val="000000"/>
        </w:rPr>
        <w:t>）该市采取了系统防控措施，如强制关闭活禽市场，焚毁死禽、深埋病禽等，此后没有出现</w:t>
      </w:r>
      <w:r>
        <w:rPr>
          <w:color w:val="000000"/>
        </w:rPr>
        <w:t>H7N9</w:t>
      </w:r>
      <w:r>
        <w:rPr>
          <w:color w:val="000000"/>
        </w:rPr>
        <w:t>病例．这说明</w:t>
      </w:r>
      <w:r>
        <w:rPr>
          <w:color w:val="000000"/>
        </w:rPr>
        <w:t>________</w:t>
      </w:r>
      <w:r>
        <w:rPr>
          <w:color w:val="000000"/>
        </w:rPr>
        <w:t>是预防</w:t>
      </w:r>
      <w:r>
        <w:rPr>
          <w:color w:val="000000"/>
        </w:rPr>
        <w:t>H7N9</w:t>
      </w:r>
      <w:r>
        <w:rPr>
          <w:color w:val="000000"/>
        </w:rPr>
        <w:t>禽流</w:t>
      </w:r>
      <w:r>
        <w:rPr>
          <w:color w:val="000000"/>
        </w:rPr>
        <w:t>感的重要措施．</w:t>
      </w:r>
      <w:r>
        <w:rPr>
          <w:color w:val="000000"/>
        </w:rPr>
        <w:t xml:space="preserve">    </w:t>
      </w:r>
    </w:p>
    <w:p w:rsidR="009610F7">
      <w:r>
        <w:br w:type="page"/>
      </w:r>
    </w:p>
    <w:p w:rsidR="009610F7">
      <w:pPr>
        <w:jc w:val="center"/>
      </w:pPr>
      <w:r>
        <w:rPr>
          <w:b/>
          <w:bCs/>
          <w:sz w:val="28"/>
          <w:szCs w:val="28"/>
        </w:rPr>
        <w:t>答案解析部分</w:t>
      </w:r>
    </w:p>
    <w:p w:rsidR="009610F7">
      <w:r>
        <w:t>一、单选题</w:t>
      </w:r>
    </w:p>
    <w:p w:rsidR="009610F7">
      <w:pPr>
        <w:spacing w:after="0"/>
      </w:pPr>
      <w:r>
        <w:rPr>
          <w:color w:val="000000"/>
        </w:rPr>
        <w:t>1.</w:t>
      </w:r>
      <w:r>
        <w:rPr>
          <w:color w:val="0000FF"/>
        </w:rPr>
        <w:t>【答案】</w:t>
      </w:r>
      <w:r>
        <w:rPr>
          <w:color w:val="000000"/>
        </w:rPr>
        <w:t xml:space="preserve">A  </w:t>
      </w:r>
    </w:p>
    <w:p w:rsidR="009610F7">
      <w:pPr>
        <w:spacing w:after="0"/>
      </w:pPr>
      <w:r>
        <w:rPr>
          <w:color w:val="0000FF"/>
        </w:rPr>
        <w:t>【解析】</w:t>
      </w:r>
      <w:r>
        <w:rPr>
          <w:color w:val="000000"/>
        </w:rPr>
        <w:t>【解答】</w:t>
      </w:r>
      <w:r>
        <w:rPr>
          <w:color w:val="000000"/>
        </w:rPr>
        <w:t>A</w:t>
      </w:r>
      <w:r>
        <w:rPr>
          <w:color w:val="000000"/>
        </w:rPr>
        <w:t>、流行性感冒、水痘都由病原体引起的，具有传染性和流行性的特点，属于传染病，符合题意；</w:t>
      </w:r>
    </w:p>
    <w:p w:rsidR="009610F7">
      <w:pPr>
        <w:spacing w:after="0"/>
      </w:pPr>
      <w:r>
        <w:rPr>
          <w:color w:val="000000"/>
        </w:rPr>
        <w:t>B</w:t>
      </w:r>
      <w:r>
        <w:rPr>
          <w:color w:val="000000"/>
        </w:rPr>
        <w:t>、呆小症是由于幼年时期甲状腺激素分泌不足引起的，没有传染性，不属于传染病；艾滋病是由艾滋病病毒引起的，具有传染性和流行性的特点，属于传染病，不符合题意；</w:t>
      </w:r>
    </w:p>
    <w:p w:rsidR="009610F7">
      <w:pPr>
        <w:spacing w:after="0"/>
      </w:pPr>
      <w:r>
        <w:rPr>
          <w:color w:val="000000"/>
        </w:rPr>
        <w:t>C</w:t>
      </w:r>
      <w:r>
        <w:rPr>
          <w:color w:val="000000"/>
        </w:rPr>
        <w:t>、冠心病属于心脑血管疾病，无传染性，不属于传染病；色盲是由遗传物质改变引起的一种遗传病，不属于传染病，不符合题意；</w:t>
      </w:r>
    </w:p>
    <w:p w:rsidR="009610F7">
      <w:pPr>
        <w:spacing w:after="0"/>
      </w:pPr>
      <w:r>
        <w:rPr>
          <w:color w:val="000000"/>
        </w:rPr>
        <w:t>D</w:t>
      </w:r>
      <w:r>
        <w:rPr>
          <w:color w:val="000000"/>
        </w:rPr>
        <w:t>、白化病是由于遗传物质发生改变引起的一种遗传病，不属于传染病；地方性甲状腺肿是由于饮食缺碘引起的，不属于传染病，不符合题意。</w:t>
      </w:r>
    </w:p>
    <w:p w:rsidR="009610F7">
      <w:pPr>
        <w:spacing w:after="0"/>
      </w:pPr>
      <w:r>
        <w:rPr>
          <w:color w:val="000000"/>
        </w:rPr>
        <w:t>故答案为：</w:t>
      </w:r>
      <w:r>
        <w:rPr>
          <w:color w:val="000000"/>
        </w:rPr>
        <w:t>A</w:t>
      </w:r>
    </w:p>
    <w:p w:rsidR="009610F7">
      <w:pPr>
        <w:spacing w:after="0"/>
      </w:pPr>
      <w:r>
        <w:rPr>
          <w:color w:val="000000"/>
        </w:rPr>
        <w:t>【分析】传染病是由病原体引起的，能在生物之间传播的疾病．具有传染性和流行性</w:t>
      </w:r>
      <w:r>
        <w:rPr>
          <w:color w:val="000000"/>
        </w:rPr>
        <w:t>.</w:t>
      </w:r>
    </w:p>
    <w:p w:rsidR="009610F7">
      <w:pPr>
        <w:spacing w:after="0"/>
      </w:pPr>
      <w:r>
        <w:rPr>
          <w:color w:val="000000"/>
        </w:rPr>
        <w:t>2.</w:t>
      </w:r>
      <w:r>
        <w:rPr>
          <w:color w:val="0000FF"/>
        </w:rPr>
        <w:t>【答案】</w:t>
      </w:r>
      <w:r>
        <w:rPr>
          <w:color w:val="000000"/>
        </w:rPr>
        <w:t xml:space="preserve"> A   </w:t>
      </w:r>
    </w:p>
    <w:p w:rsidR="009610F7">
      <w:pPr>
        <w:spacing w:after="0"/>
      </w:pPr>
      <w:r>
        <w:rPr>
          <w:color w:val="0000FF"/>
        </w:rPr>
        <w:t>【解析】</w:t>
      </w:r>
      <w:r>
        <w:rPr>
          <w:color w:val="000000"/>
        </w:rPr>
        <w:t>【解答】染病流行的三个基本环节是：传染源、传播途径和易感人群。</w:t>
      </w:r>
    </w:p>
    <w:p w:rsidR="009610F7">
      <w:pPr>
        <w:spacing w:after="0"/>
      </w:pPr>
      <w:r>
        <w:rPr>
          <w:color w:val="000000"/>
        </w:rPr>
        <w:t>传染源：能够散播病原体的人或动物。</w:t>
      </w:r>
    </w:p>
    <w:p w:rsidR="009610F7">
      <w:pPr>
        <w:spacing w:after="0"/>
      </w:pPr>
      <w:r>
        <w:rPr>
          <w:color w:val="000000"/>
        </w:rPr>
        <w:t>传播途径：病原体离开传染源到达健康人所经过的途径叫传播途径，如空气传播、饮食传播、生物媒介传播等。</w:t>
      </w:r>
    </w:p>
    <w:p w:rsidR="009610F7">
      <w:pPr>
        <w:spacing w:after="0"/>
      </w:pPr>
      <w:r>
        <w:rPr>
          <w:color w:val="000000"/>
        </w:rPr>
        <w:t>易感人群：对某种传染病缺乏免疫力而容易感染该病的人群叫易感人</w:t>
      </w:r>
      <w:r>
        <w:rPr>
          <w:color w:val="000000"/>
        </w:rPr>
        <w:t>群。</w:t>
      </w:r>
    </w:p>
    <w:p w:rsidR="009610F7">
      <w:pPr>
        <w:spacing w:after="0"/>
      </w:pPr>
      <w:r>
        <w:rPr>
          <w:color w:val="000000"/>
        </w:rPr>
        <w:t>可见病原体不是传染病流行的环节。</w:t>
      </w:r>
    </w:p>
    <w:p w:rsidR="009610F7">
      <w:pPr>
        <w:spacing w:after="0"/>
      </w:pPr>
      <w:r>
        <w:rPr>
          <w:color w:val="000000"/>
        </w:rPr>
        <w:t>故答案为：</w:t>
      </w:r>
      <w:r>
        <w:rPr>
          <w:color w:val="000000"/>
        </w:rPr>
        <w:t>A</w:t>
      </w:r>
    </w:p>
    <w:p w:rsidR="009610F7">
      <w:pPr>
        <w:spacing w:after="0"/>
      </w:pPr>
      <w:r>
        <w:rPr>
          <w:color w:val="000000"/>
        </w:rPr>
        <w:t>【分析】传染病是由病原体引起的，能在生物之间传播的疾病．具有传染性和流行性；病原体指能引起传染病的细菌、真菌、病毒和寄生虫等．传染病若能流行起来必须具备传染源、传播途径、易感人群三个环节，所以预防传染病的措施主要有控制传染源、切断传播途径和保护易感人群．</w:t>
      </w:r>
    </w:p>
    <w:p w:rsidR="009610F7">
      <w:pPr>
        <w:spacing w:after="0"/>
      </w:pPr>
      <w:r>
        <w:rPr>
          <w:color w:val="000000"/>
        </w:rPr>
        <w:t>3.</w:t>
      </w:r>
      <w:r>
        <w:rPr>
          <w:color w:val="0000FF"/>
        </w:rPr>
        <w:t>【答案】</w:t>
      </w:r>
      <w:r>
        <w:rPr>
          <w:color w:val="000000"/>
        </w:rPr>
        <w:t xml:space="preserve"> A   </w:t>
      </w:r>
    </w:p>
    <w:p w:rsidR="009610F7">
      <w:pPr>
        <w:spacing w:after="0"/>
      </w:pPr>
      <w:r>
        <w:rPr>
          <w:color w:val="0000FF"/>
        </w:rPr>
        <w:t>【解析】</w:t>
      </w:r>
      <w:r>
        <w:rPr>
          <w:color w:val="000000"/>
        </w:rPr>
        <w:t>【解答】</w:t>
      </w:r>
      <w:r>
        <w:rPr>
          <w:color w:val="000000"/>
        </w:rPr>
        <w:t>A</w:t>
      </w:r>
      <w:r>
        <w:rPr>
          <w:color w:val="000000"/>
        </w:rPr>
        <w:t>、近视眼是由于用眼不卫生，导致晶状体过度变凸，甚至眼球的前后径过长，远处的物体形成的物象落在视网膜的前方，而看不清远处的物体，不属于传染病，不具有传染性和流行性等特点，</w:t>
      </w:r>
      <w:r>
        <w:rPr>
          <w:color w:val="000000"/>
        </w:rPr>
        <w:t>A</w:t>
      </w:r>
      <w:r>
        <w:rPr>
          <w:color w:val="000000"/>
        </w:rPr>
        <w:t>符合题意。</w:t>
      </w:r>
      <w:r>
        <w:br/>
      </w:r>
      <w:r>
        <w:rPr>
          <w:color w:val="000000"/>
        </w:rPr>
        <w:t>B</w:t>
      </w:r>
      <w:r>
        <w:rPr>
          <w:color w:val="000000"/>
        </w:rPr>
        <w:t>、肺结核是由结核杆菌等导致的，通过空气和飞沫传播，属于呼吸道传染病，具有传染性和流行性等特点，可见</w:t>
      </w:r>
      <w:r>
        <w:rPr>
          <w:color w:val="000000"/>
        </w:rPr>
        <w:t>B</w:t>
      </w:r>
      <w:r>
        <w:rPr>
          <w:color w:val="000000"/>
        </w:rPr>
        <w:t>不符合题意。</w:t>
      </w:r>
      <w:r>
        <w:br/>
      </w:r>
      <w:r>
        <w:rPr>
          <w:color w:val="000000"/>
        </w:rPr>
        <w:t>C</w:t>
      </w:r>
      <w:r>
        <w:rPr>
          <w:color w:val="000000"/>
        </w:rPr>
        <w:t>、细菌性痢疾是病原体侵入消化道粘膜引起的传染病，通过饮食和饮水进行传播，具有传染性和流行性等特点，可见</w:t>
      </w:r>
      <w:r>
        <w:rPr>
          <w:color w:val="000000"/>
        </w:rPr>
        <w:t>C</w:t>
      </w:r>
      <w:r>
        <w:rPr>
          <w:color w:val="000000"/>
        </w:rPr>
        <w:t>不符合题意。</w:t>
      </w:r>
      <w:r>
        <w:br/>
      </w:r>
      <w:r>
        <w:rPr>
          <w:color w:val="000000"/>
        </w:rPr>
        <w:t>D</w:t>
      </w:r>
      <w:r>
        <w:rPr>
          <w:color w:val="000000"/>
        </w:rPr>
        <w:t>、麻疹是病原体侵入呼吸道粘膜引起的传染病，通过空气和飞沫进行传播，具有传染性和流行</w:t>
      </w:r>
      <w:r>
        <w:rPr>
          <w:color w:val="000000"/>
        </w:rPr>
        <w:t>性等特点，可见</w:t>
      </w:r>
      <w:r>
        <w:rPr>
          <w:color w:val="000000"/>
        </w:rPr>
        <w:t>D</w:t>
      </w:r>
      <w:r>
        <w:rPr>
          <w:color w:val="000000"/>
        </w:rPr>
        <w:t>不符合题意。</w:t>
      </w:r>
    </w:p>
    <w:p w:rsidR="009610F7">
      <w:pPr>
        <w:spacing w:after="0"/>
      </w:pPr>
      <w:r>
        <w:rPr>
          <w:color w:val="000000"/>
        </w:rPr>
        <w:t>故答案为：</w:t>
      </w:r>
      <w:r>
        <w:rPr>
          <w:color w:val="000000"/>
        </w:rPr>
        <w:t>A</w:t>
      </w:r>
    </w:p>
    <w:p w:rsidR="009610F7">
      <w:pPr>
        <w:spacing w:after="0"/>
      </w:pPr>
      <w:r>
        <w:rPr>
          <w:color w:val="000000"/>
        </w:rPr>
        <w:t>【分析】本题考查常见的传染病，比较简单，熟知：传染病指有病原体引起的，能在生物之间传播的疾病，具有传染病有传染性和流行性特点。</w:t>
      </w:r>
    </w:p>
    <w:p w:rsidR="009610F7">
      <w:pPr>
        <w:spacing w:after="0"/>
      </w:pPr>
      <w:r>
        <w:rPr>
          <w:color w:val="000000"/>
        </w:rPr>
        <w:t>4.</w:t>
      </w:r>
      <w:r>
        <w:rPr>
          <w:color w:val="0000FF"/>
        </w:rPr>
        <w:t>【答案】</w:t>
      </w:r>
      <w:r>
        <w:rPr>
          <w:color w:val="000000"/>
        </w:rPr>
        <w:t xml:space="preserve"> B   </w:t>
      </w:r>
    </w:p>
    <w:p w:rsidR="0007088D">
      <w:pPr>
        <w:spacing w:after="0"/>
      </w:pPr>
      <w:r>
        <w:rPr>
          <w:color w:val="0000FF"/>
        </w:rPr>
        <w:t>【解析】</w:t>
      </w:r>
      <w:r>
        <w:rPr>
          <w:color w:val="000000"/>
        </w:rPr>
        <w:t>【解答】解：</w:t>
      </w:r>
      <w:r>
        <w:rPr>
          <w:color w:val="000000"/>
        </w:rPr>
        <w:t>ACD</w:t>
      </w:r>
      <w:r>
        <w:rPr>
          <w:color w:val="000000"/>
        </w:rPr>
        <w:t>、</w:t>
      </w:r>
      <w:r>
        <w:rPr>
          <w:color w:val="000000"/>
        </w:rPr>
        <w:t>“</w:t>
      </w:r>
      <w:r>
        <w:rPr>
          <w:color w:val="000000"/>
        </w:rPr>
        <w:t>经常开窗通风换气，保持室内空气流通</w:t>
      </w:r>
      <w:r>
        <w:rPr>
          <w:color w:val="000000"/>
        </w:rPr>
        <w:t>”</w:t>
      </w:r>
      <w:r>
        <w:rPr>
          <w:color w:val="000000"/>
        </w:rPr>
        <w:t>、</w:t>
      </w:r>
      <w:r>
        <w:rPr>
          <w:color w:val="000000"/>
        </w:rPr>
        <w:t>“</w:t>
      </w:r>
      <w:r>
        <w:rPr>
          <w:color w:val="000000"/>
        </w:rPr>
        <w:t>不喝生水、不吃生冷食物，饭前便后洗手，助晒衣服和被褥</w:t>
      </w:r>
      <w:r>
        <w:rPr>
          <w:color w:val="000000"/>
        </w:rPr>
        <w:t>”</w:t>
      </w:r>
      <w:r>
        <w:rPr>
          <w:color w:val="000000"/>
        </w:rPr>
        <w:t>、</w:t>
      </w:r>
      <w:r>
        <w:rPr>
          <w:color w:val="000000"/>
        </w:rPr>
        <w:t>“</w:t>
      </w:r>
      <w:r>
        <w:rPr>
          <w:color w:val="000000"/>
        </w:rPr>
        <w:t>必要时相关幼儿园可采取暂时停课等措施，防止感染面扩大</w:t>
      </w:r>
      <w:r>
        <w:rPr>
          <w:color w:val="000000"/>
        </w:rPr>
        <w:t>”</w:t>
      </w:r>
      <w:r>
        <w:rPr>
          <w:color w:val="000000"/>
        </w:rPr>
        <w:t>，都属于切断传播途径；</w:t>
      </w:r>
    </w:p>
    <w:p w:rsidR="009610F7">
      <w:pPr>
        <w:spacing w:after="0"/>
      </w:pPr>
      <w:r>
        <w:rPr>
          <w:color w:val="000000"/>
        </w:rPr>
        <w:t>B</w:t>
      </w:r>
      <w:r>
        <w:rPr>
          <w:color w:val="000000"/>
        </w:rPr>
        <w:t>、</w:t>
      </w:r>
      <w:r>
        <w:rPr>
          <w:color w:val="000000"/>
        </w:rPr>
        <w:t>“</w:t>
      </w:r>
      <w:r>
        <w:rPr>
          <w:color w:val="000000"/>
        </w:rPr>
        <w:t>发现孩子有发烧、皮疹等症状，尽快到正规医院就诊</w:t>
      </w:r>
      <w:r>
        <w:rPr>
          <w:color w:val="000000"/>
        </w:rPr>
        <w:t>”</w:t>
      </w:r>
      <w:r>
        <w:rPr>
          <w:color w:val="000000"/>
        </w:rPr>
        <w:t>属于控制传染源．</w:t>
      </w:r>
    </w:p>
    <w:p w:rsidR="009610F7">
      <w:pPr>
        <w:spacing w:after="0"/>
      </w:pPr>
      <w:r>
        <w:rPr>
          <w:color w:val="000000"/>
        </w:rPr>
        <w:t>故选：</w:t>
      </w:r>
      <w:r>
        <w:rPr>
          <w:color w:val="000000"/>
        </w:rPr>
        <w:t>B</w:t>
      </w:r>
      <w:r>
        <w:rPr>
          <w:color w:val="000000"/>
        </w:rPr>
        <w:t>．</w:t>
      </w:r>
    </w:p>
    <w:p w:rsidR="009610F7">
      <w:pPr>
        <w:spacing w:after="0"/>
      </w:pPr>
      <w:r>
        <w:rPr>
          <w:color w:val="000000"/>
        </w:rPr>
        <w:t>【分析】染病若能流行起来</w:t>
      </w:r>
      <w:r>
        <w:rPr>
          <w:color w:val="000000"/>
        </w:rPr>
        <w:t>必须具备传染源、传播途径、易感人群三个环节，所以预防传染病的措施有控制传染源、切断传播途径、保护易感人群．</w:t>
      </w:r>
    </w:p>
    <w:p w:rsidR="009610F7">
      <w:pPr>
        <w:spacing w:after="0"/>
      </w:pPr>
      <w:r>
        <w:rPr>
          <w:color w:val="000000"/>
        </w:rPr>
        <w:t>5.</w:t>
      </w:r>
      <w:r>
        <w:rPr>
          <w:color w:val="0000FF"/>
        </w:rPr>
        <w:t>【答案】</w:t>
      </w:r>
      <w:r>
        <w:rPr>
          <w:color w:val="000000"/>
        </w:rPr>
        <w:t xml:space="preserve">D  </w:t>
      </w:r>
    </w:p>
    <w:p w:rsidR="009610F7">
      <w:pPr>
        <w:spacing w:after="0"/>
      </w:pPr>
      <w:r>
        <w:rPr>
          <w:color w:val="0000FF"/>
        </w:rPr>
        <w:t>【解析】</w:t>
      </w:r>
      <w:r>
        <w:rPr>
          <w:color w:val="000000"/>
        </w:rPr>
        <w:t>【解答】解：</w:t>
      </w:r>
      <w:r>
        <w:rPr>
          <w:color w:val="000000"/>
        </w:rPr>
        <w:t>ABC</w:t>
      </w:r>
      <w:r>
        <w:rPr>
          <w:color w:val="000000"/>
        </w:rPr>
        <w:t>、与艾滋病患者握手、拥抱、共同进餐，都不是传播艾滋病的途径，都不会感染艾滋病．</w:t>
      </w:r>
      <w:r>
        <w:rPr>
          <w:color w:val="000000"/>
        </w:rPr>
        <w:t xml:space="preserve">  </w:t>
      </w:r>
    </w:p>
    <w:p w:rsidR="009610F7">
      <w:pPr>
        <w:spacing w:after="0"/>
      </w:pPr>
      <w:r>
        <w:rPr>
          <w:color w:val="000000"/>
        </w:rPr>
        <w:t>D</w:t>
      </w:r>
      <w:r>
        <w:rPr>
          <w:color w:val="000000"/>
        </w:rPr>
        <w:t>、患者的血中含有艾滋病的病原体，因此输艾滋病患者或艾滋病病毒携带者的血液能感染艾滋病．</w:t>
      </w:r>
    </w:p>
    <w:p w:rsidR="009610F7">
      <w:pPr>
        <w:spacing w:after="0"/>
      </w:pPr>
      <w:r>
        <w:rPr>
          <w:color w:val="000000"/>
        </w:rPr>
        <w:t>故选：</w:t>
      </w:r>
      <w:r>
        <w:rPr>
          <w:color w:val="000000"/>
        </w:rPr>
        <w:t>D</w:t>
      </w:r>
      <w:r>
        <w:rPr>
          <w:color w:val="000000"/>
        </w:rPr>
        <w:t>．</w:t>
      </w:r>
    </w:p>
    <w:p w:rsidR="009610F7">
      <w:pPr>
        <w:spacing w:after="0"/>
      </w:pPr>
      <w:r>
        <w:rPr>
          <w:color w:val="000000"/>
        </w:rPr>
        <w:t>【分析】艾滋病全称为获得性免疫缺陷病毒综合征，是由人类缺陷病毒（</w:t>
      </w:r>
      <w:r>
        <w:rPr>
          <w:color w:val="000000"/>
        </w:rPr>
        <w:t>HIV</w:t>
      </w:r>
      <w:r>
        <w:rPr>
          <w:color w:val="000000"/>
        </w:rPr>
        <w:t>）引起的一种严重威胁人类健康的传染病．</w:t>
      </w:r>
      <w:r>
        <w:rPr>
          <w:color w:val="000000"/>
        </w:rPr>
        <w:t>HIV</w:t>
      </w:r>
      <w:r>
        <w:rPr>
          <w:color w:val="000000"/>
        </w:rPr>
        <w:t>主要存在于感染者和病人的血液、精液、阴道分泌物、乳汁中；因</w:t>
      </w:r>
      <w:r>
        <w:rPr>
          <w:color w:val="000000"/>
        </w:rPr>
        <w:t>此艾滋病的传播途径主要有：性传播、静脉注射吸毒、母婴传播、血液及血制品传播等；但是，交谈、握手拥抱、礼节性亲吻、同吃同饮、共用厕所和浴室、共用办公室、公共交通工具、娱乐设施等日常生活接触不会传播</w:t>
      </w:r>
      <w:r>
        <w:rPr>
          <w:color w:val="000000"/>
        </w:rPr>
        <w:t>HIV</w:t>
      </w:r>
      <w:r>
        <w:rPr>
          <w:color w:val="000000"/>
        </w:rPr>
        <w:t>．</w:t>
      </w:r>
    </w:p>
    <w:p w:rsidR="009610F7">
      <w:pPr>
        <w:spacing w:after="0"/>
      </w:pPr>
      <w:r>
        <w:rPr>
          <w:color w:val="000000"/>
        </w:rPr>
        <w:t>6.</w:t>
      </w:r>
      <w:r>
        <w:rPr>
          <w:color w:val="0000FF"/>
        </w:rPr>
        <w:t>【答案】</w:t>
      </w:r>
      <w:r>
        <w:rPr>
          <w:color w:val="000000"/>
        </w:rPr>
        <w:t xml:space="preserve">A  </w:t>
      </w:r>
    </w:p>
    <w:p w:rsidR="0007088D">
      <w:pPr>
        <w:spacing w:after="0"/>
      </w:pPr>
      <w:r>
        <w:rPr>
          <w:color w:val="0000FF"/>
        </w:rPr>
        <w:t>【解析】</w:t>
      </w:r>
      <w:r>
        <w:rPr>
          <w:color w:val="000000"/>
        </w:rPr>
        <w:t>【解答】</w:t>
      </w:r>
      <w:r>
        <w:rPr>
          <w:color w:val="000000"/>
        </w:rPr>
        <w:t>A</w:t>
      </w:r>
      <w:r>
        <w:rPr>
          <w:color w:val="000000"/>
        </w:rPr>
        <w:t>、艾滋病，即获得性免疫缺陷综合症的简称，是人类因为感染人类免疫缺陷病毒（</w:t>
      </w:r>
      <w:r>
        <w:rPr>
          <w:color w:val="000000"/>
        </w:rPr>
        <w:t>HIV</w:t>
      </w:r>
      <w:r>
        <w:rPr>
          <w:color w:val="000000"/>
        </w:rPr>
        <w:t>）后导致免疫缺陷，后期发生一系列并发症及肿瘤，严重者可导致死亡的综合征．艾滋病病毒主要存在于感染者和病人的血液、精液、阴道分泌物、乳汁中，可通过血液传播。</w:t>
      </w:r>
    </w:p>
    <w:p w:rsidR="009610F7">
      <w:pPr>
        <w:spacing w:after="0"/>
      </w:pPr>
      <w:r>
        <w:rPr>
          <w:color w:val="000000"/>
        </w:rPr>
        <w:t>B</w:t>
      </w:r>
      <w:r>
        <w:rPr>
          <w:color w:val="000000"/>
        </w:rPr>
        <w:t>、</w:t>
      </w:r>
      <w:r>
        <w:rPr>
          <w:color w:val="000000"/>
        </w:rPr>
        <w:t>“</w:t>
      </w:r>
      <w:r>
        <w:rPr>
          <w:color w:val="000000"/>
        </w:rPr>
        <w:t>冠心病</w:t>
      </w:r>
      <w:r>
        <w:rPr>
          <w:color w:val="000000"/>
        </w:rPr>
        <w:t>”</w:t>
      </w:r>
      <w:r>
        <w:rPr>
          <w:color w:val="000000"/>
        </w:rPr>
        <w:t>是冠状动脉性心脏病的</w:t>
      </w:r>
      <w:r>
        <w:rPr>
          <w:color w:val="000000"/>
        </w:rPr>
        <w:t>简称，指由于脂质代谢不正常，血液中的脂质沉着在原本光滑的动脉内膜上，在动脉内膜一些类似粥样的脂类物质堆积而成白色斑块，称为动脉粥样硬化病。</w:t>
      </w:r>
    </w:p>
    <w:p w:rsidR="009610F7">
      <w:pPr>
        <w:spacing w:after="0"/>
      </w:pPr>
      <w:r>
        <w:rPr>
          <w:color w:val="000000"/>
        </w:rPr>
        <w:t>C</w:t>
      </w:r>
      <w:r>
        <w:rPr>
          <w:color w:val="000000"/>
        </w:rPr>
        <w:t>、癌症是各种恶性肿瘤的统称．其细胞的生长和分裂速度高于正常细胞，且往往可转移到其他组织，不具有传染性。</w:t>
      </w:r>
    </w:p>
    <w:p w:rsidR="009610F7">
      <w:pPr>
        <w:spacing w:after="0"/>
      </w:pPr>
      <w:r>
        <w:rPr>
          <w:color w:val="000000"/>
        </w:rPr>
        <w:t>D</w:t>
      </w:r>
      <w:r>
        <w:rPr>
          <w:color w:val="000000"/>
        </w:rPr>
        <w:t>、贫血是由于血液中红细胞的数目过少或血红蛋白的含量过少而引起的，不传染。</w:t>
      </w:r>
    </w:p>
    <w:p w:rsidR="009610F7">
      <w:pPr>
        <w:spacing w:after="0"/>
      </w:pPr>
      <w:r>
        <w:rPr>
          <w:color w:val="000000"/>
        </w:rPr>
        <w:t>故选：</w:t>
      </w:r>
      <w:r>
        <w:rPr>
          <w:color w:val="000000"/>
        </w:rPr>
        <w:t>A</w:t>
      </w:r>
    </w:p>
    <w:p w:rsidR="009610F7">
      <w:pPr>
        <w:spacing w:after="0"/>
      </w:pPr>
      <w:r>
        <w:rPr>
          <w:color w:val="000000"/>
        </w:rPr>
        <w:t>【分析】传染病是指有病原体引起的，能在生物之间传播的疾病。</w:t>
      </w:r>
    </w:p>
    <w:p w:rsidR="009610F7">
      <w:pPr>
        <w:spacing w:after="0"/>
      </w:pPr>
      <w:r>
        <w:rPr>
          <w:color w:val="000000"/>
        </w:rPr>
        <w:t>7.</w:t>
      </w:r>
      <w:r>
        <w:rPr>
          <w:color w:val="0000FF"/>
        </w:rPr>
        <w:t>【答案】</w:t>
      </w:r>
      <w:r>
        <w:rPr>
          <w:color w:val="000000"/>
        </w:rPr>
        <w:t xml:space="preserve">D  </w:t>
      </w:r>
    </w:p>
    <w:p w:rsidR="0007088D">
      <w:pPr>
        <w:spacing w:after="0"/>
      </w:pPr>
      <w:r>
        <w:rPr>
          <w:color w:val="0000FF"/>
        </w:rPr>
        <w:t>【解析】</w:t>
      </w:r>
      <w:r>
        <w:rPr>
          <w:color w:val="000000"/>
        </w:rPr>
        <w:t>【解</w:t>
      </w:r>
      <w:r>
        <w:rPr>
          <w:color w:val="000000"/>
        </w:rPr>
        <w:t xml:space="preserve"> </w:t>
      </w:r>
      <w:r>
        <w:rPr>
          <w:color w:val="000000"/>
        </w:rPr>
        <w:t>答】</w:t>
      </w:r>
      <w:r>
        <w:rPr>
          <w:color w:val="000000"/>
        </w:rPr>
        <w:t>HIV</w:t>
      </w:r>
      <w:r>
        <w:rPr>
          <w:color w:val="000000"/>
        </w:rPr>
        <w:t>主要存在于感染者和病人的血液、精液、阴道分泌物、乳汁、皮肤粘膜破损或炎症溃疡的渗出液中．因此艾滋病的传播途径主要有：性传播、静脉注</w:t>
      </w:r>
      <w:r>
        <w:rPr>
          <w:color w:val="000000"/>
        </w:rPr>
        <w:t xml:space="preserve"> </w:t>
      </w:r>
      <w:r>
        <w:rPr>
          <w:color w:val="000000"/>
        </w:rPr>
        <w:t>射吸毒、母婴传播、血液及血制品传播等；但是交谈、握手拥抱、礼节性亲吻、同吃同饮、共用厕所和浴室、共用办公室、公共交通工具、娱乐设施等日常生活接触</w:t>
      </w:r>
      <w:r>
        <w:rPr>
          <w:color w:val="000000"/>
        </w:rPr>
        <w:t xml:space="preserve"> </w:t>
      </w:r>
      <w:r>
        <w:rPr>
          <w:color w:val="000000"/>
        </w:rPr>
        <w:t>不会传播</w:t>
      </w:r>
      <w:r>
        <w:rPr>
          <w:color w:val="000000"/>
        </w:rPr>
        <w:t>HIV</w:t>
      </w:r>
      <w:r>
        <w:rPr>
          <w:color w:val="000000"/>
        </w:rPr>
        <w:t>．因此人感染艾滋病病毒的途径包括</w:t>
      </w:r>
      <w:r>
        <w:rPr>
          <w:color w:val="000000"/>
        </w:rPr>
        <w:t>①</w:t>
      </w:r>
      <w:r>
        <w:rPr>
          <w:color w:val="000000"/>
        </w:rPr>
        <w:t>性传播、</w:t>
      </w:r>
      <w:r>
        <w:rPr>
          <w:color w:val="000000"/>
        </w:rPr>
        <w:t>④</w:t>
      </w:r>
      <w:r>
        <w:rPr>
          <w:color w:val="000000"/>
        </w:rPr>
        <w:t>母婴传播、</w:t>
      </w:r>
      <w:r>
        <w:rPr>
          <w:color w:val="000000"/>
        </w:rPr>
        <w:t>⑤</w:t>
      </w:r>
      <w:r>
        <w:rPr>
          <w:color w:val="000000"/>
        </w:rPr>
        <w:t>血液传播，而</w:t>
      </w:r>
      <w:r>
        <w:rPr>
          <w:color w:val="000000"/>
        </w:rPr>
        <w:t>②</w:t>
      </w:r>
      <w:r>
        <w:rPr>
          <w:color w:val="000000"/>
        </w:rPr>
        <w:t>饮食传播、</w:t>
      </w:r>
      <w:r>
        <w:rPr>
          <w:color w:val="000000"/>
        </w:rPr>
        <w:t>③</w:t>
      </w:r>
      <w:r>
        <w:rPr>
          <w:color w:val="000000"/>
        </w:rPr>
        <w:t>接触传播、</w:t>
      </w:r>
      <w:r>
        <w:rPr>
          <w:color w:val="000000"/>
        </w:rPr>
        <w:t>⑥</w:t>
      </w:r>
      <w:r>
        <w:rPr>
          <w:color w:val="000000"/>
        </w:rPr>
        <w:t>空气传播，都不是艾滋病的传播途径．</w:t>
      </w:r>
    </w:p>
    <w:p w:rsidR="009610F7">
      <w:pPr>
        <w:spacing w:after="0"/>
      </w:pPr>
      <w:r>
        <w:rPr>
          <w:color w:val="000000"/>
        </w:rPr>
        <w:t>故选：</w:t>
      </w:r>
      <w:r>
        <w:rPr>
          <w:color w:val="000000"/>
        </w:rPr>
        <w:t>D</w:t>
      </w:r>
      <w:r>
        <w:rPr>
          <w:color w:val="000000"/>
        </w:rPr>
        <w:t>．</w:t>
      </w:r>
    </w:p>
    <w:p w:rsidR="009610F7">
      <w:pPr>
        <w:spacing w:after="0"/>
      </w:pPr>
      <w:r>
        <w:rPr>
          <w:color w:val="000000"/>
        </w:rPr>
        <w:t>【分析】艾滋病全称为获得性免疫缺陷病毒综合征，是由人类缺陷病毒（</w:t>
      </w:r>
      <w:r>
        <w:rPr>
          <w:color w:val="000000"/>
        </w:rPr>
        <w:t>HIV</w:t>
      </w:r>
      <w:r>
        <w:rPr>
          <w:color w:val="000000"/>
        </w:rPr>
        <w:t>）引起的一种严重威胁人类健康的传染病．艾滋病的传播途径有三个：性传播、血液传播、母婴传播．</w:t>
      </w:r>
    </w:p>
    <w:p w:rsidR="009610F7">
      <w:pPr>
        <w:spacing w:after="0"/>
      </w:pPr>
      <w:r>
        <w:rPr>
          <w:color w:val="000000"/>
        </w:rPr>
        <w:t>8.</w:t>
      </w:r>
      <w:r>
        <w:rPr>
          <w:color w:val="0000FF"/>
        </w:rPr>
        <w:t>【答案】</w:t>
      </w:r>
      <w:r>
        <w:rPr>
          <w:color w:val="000000"/>
        </w:rPr>
        <w:t xml:space="preserve">B  </w:t>
      </w:r>
    </w:p>
    <w:p w:rsidR="0007088D">
      <w:pPr>
        <w:spacing w:after="0"/>
      </w:pPr>
      <w:r>
        <w:rPr>
          <w:color w:val="0000FF"/>
        </w:rPr>
        <w:t>【解析】</w:t>
      </w:r>
      <w:r>
        <w:rPr>
          <w:color w:val="000000"/>
        </w:rPr>
        <w:t>【解</w:t>
      </w:r>
      <w:r>
        <w:rPr>
          <w:color w:val="000000"/>
        </w:rPr>
        <w:t xml:space="preserve"> </w:t>
      </w:r>
      <w:r>
        <w:rPr>
          <w:color w:val="000000"/>
        </w:rPr>
        <w:t>答】接种的疫苗进入人体以后，刺激淋巴细胞产生抗体，接种的疫苗称为抗原，一定的抗体和抗原结合，可以促进吞噬细胞的吞噬作用，将抗原清除或使病原体</w:t>
      </w:r>
      <w:r>
        <w:rPr>
          <w:color w:val="000000"/>
        </w:rPr>
        <w:t xml:space="preserve"> </w:t>
      </w:r>
      <w:r>
        <w:rPr>
          <w:color w:val="000000"/>
        </w:rPr>
        <w:t>失去致病性，增强人体的免疫能力，这种免疫是人出生后获得的为特异性免疫．对健康人进行预防接种，可以有效地预防传染病的发生，从免疫的类型和预防传染病</w:t>
      </w:r>
      <w:r>
        <w:rPr>
          <w:color w:val="000000"/>
        </w:rPr>
        <w:t xml:space="preserve"> </w:t>
      </w:r>
      <w:r>
        <w:rPr>
          <w:color w:val="000000"/>
        </w:rPr>
        <w:t>的角度分析，它属于特异性免疫</w:t>
      </w:r>
      <w:r>
        <w:rPr>
          <w:color w:val="000000"/>
        </w:rPr>
        <w:t>、保护易感人群．</w:t>
      </w:r>
    </w:p>
    <w:p w:rsidR="009610F7">
      <w:pPr>
        <w:spacing w:after="0"/>
      </w:pPr>
      <w:r>
        <w:rPr>
          <w:color w:val="000000"/>
        </w:rPr>
        <w:t>故选：</w:t>
      </w:r>
      <w:r>
        <w:rPr>
          <w:color w:val="000000"/>
        </w:rPr>
        <w:t>B</w:t>
      </w:r>
      <w:r>
        <w:rPr>
          <w:color w:val="000000"/>
        </w:rPr>
        <w:t>．</w:t>
      </w:r>
    </w:p>
    <w:p w:rsidR="009610F7">
      <w:pPr>
        <w:spacing w:after="0"/>
      </w:pPr>
      <w:r>
        <w:rPr>
          <w:color w:val="000000"/>
        </w:rPr>
        <w:t>【分析】传染病的预防措施有：控制传染源，切断传播途径，保护易感人群．传染源是指病原体已在体内生长、繁殖并能散播病原体的人和动物；传播途径是指病原体离开传染源到达其他人所经过的途径或各种生物媒介；易感人群是指对某种传染病缺乏特异性免疫力的人群．</w:t>
      </w:r>
    </w:p>
    <w:p w:rsidR="009610F7">
      <w:pPr>
        <w:spacing w:after="0"/>
      </w:pPr>
      <w:r>
        <w:rPr>
          <w:color w:val="000000"/>
        </w:rPr>
        <w:t>9.</w:t>
      </w:r>
      <w:r>
        <w:rPr>
          <w:color w:val="0000FF"/>
        </w:rPr>
        <w:t>【答案】</w:t>
      </w:r>
      <w:r>
        <w:rPr>
          <w:color w:val="000000"/>
        </w:rPr>
        <w:t xml:space="preserve"> D   </w:t>
      </w:r>
    </w:p>
    <w:p w:rsidR="0007088D">
      <w:pPr>
        <w:spacing w:after="0"/>
      </w:pPr>
      <w:r>
        <w:rPr>
          <w:color w:val="0000FF"/>
        </w:rPr>
        <w:t>【解析】</w:t>
      </w:r>
      <w:r>
        <w:rPr>
          <w:color w:val="000000"/>
        </w:rPr>
        <w:t>【分析】艾滋病是获得性免疫缺陷综合症的简称，其病原体</w:t>
      </w:r>
      <w:r>
        <w:rPr>
          <w:color w:val="000000"/>
        </w:rPr>
        <w:t>“</w:t>
      </w:r>
      <w:r>
        <w:rPr>
          <w:color w:val="000000"/>
        </w:rPr>
        <w:t>人类免疫缺陷病毒（</w:t>
      </w:r>
      <w:r>
        <w:rPr>
          <w:color w:val="000000"/>
        </w:rPr>
        <w:t>HIV</w:t>
      </w:r>
      <w:r>
        <w:rPr>
          <w:color w:val="000000"/>
        </w:rPr>
        <w:t>）</w:t>
      </w:r>
      <w:r>
        <w:rPr>
          <w:color w:val="000000"/>
        </w:rPr>
        <w:t>”</w:t>
      </w:r>
      <w:r>
        <w:rPr>
          <w:color w:val="000000"/>
        </w:rPr>
        <w:t>，</w:t>
      </w:r>
      <w:r>
        <w:rPr>
          <w:color w:val="000000"/>
        </w:rPr>
        <w:t>HIV</w:t>
      </w:r>
      <w:r>
        <w:rPr>
          <w:color w:val="000000"/>
        </w:rPr>
        <w:t>攻击和杀伤人体内的免疫细胞，使人体的免疫功能缺损，艾滋病病毒主要存在于感染者和病人的血液、精液、阴道分泌物、乳汁中</w:t>
      </w:r>
      <w:r>
        <w:rPr>
          <w:color w:val="000000"/>
        </w:rPr>
        <w:t>，因此艾滋病的传播途径主要有：性传播、静脉注射吸毒、母婴传播、血液及血制品传播等，目前预防艾滋病要解决的问题是研制艾滋病疫苗，故</w:t>
      </w:r>
      <w:r>
        <w:rPr>
          <w:color w:val="000000"/>
        </w:rPr>
        <w:t>D</w:t>
      </w:r>
      <w:r>
        <w:rPr>
          <w:color w:val="000000"/>
        </w:rPr>
        <w:t>符合题意。</w:t>
      </w:r>
      <w:r>
        <w:br/>
      </w:r>
      <w:r>
        <w:rPr>
          <w:color w:val="000000"/>
        </w:rPr>
        <w:t>【点评】此题难度一般，解答此题的关键是熟知艾滋病属于传染病，艾滋病的传播途径有哪些。</w:t>
      </w:r>
    </w:p>
    <w:p w:rsidR="009610F7">
      <w:pPr>
        <w:spacing w:after="0"/>
      </w:pPr>
      <w:r>
        <w:rPr>
          <w:color w:val="000000"/>
        </w:rPr>
        <w:t>10.</w:t>
      </w:r>
      <w:r>
        <w:rPr>
          <w:color w:val="0000FF"/>
        </w:rPr>
        <w:t>【答案】</w:t>
      </w:r>
      <w:r>
        <w:rPr>
          <w:color w:val="000000"/>
        </w:rPr>
        <w:t xml:space="preserve">C  </w:t>
      </w:r>
    </w:p>
    <w:p w:rsidR="0007088D">
      <w:pPr>
        <w:spacing w:after="0"/>
      </w:pPr>
      <w:r>
        <w:rPr>
          <w:color w:val="0000FF"/>
        </w:rPr>
        <w:t>【解析】</w:t>
      </w:r>
      <w:r>
        <w:rPr>
          <w:color w:val="000000"/>
        </w:rPr>
        <w:t>【解答】解：蛔虫病是一种消化道传染病，蛔虫病人的粪便内含有蛔虫卵，在施肥的过程中，感染性的虫卵（即受精卵）就会污染蔬菜瓜果等农产品，人类如果吃了未洗干净的蔬菜，其上的感染性的虫卵就会进入人的体内，从而患上蛔虫病．故选：</w:t>
      </w:r>
      <w:r>
        <w:rPr>
          <w:color w:val="000000"/>
        </w:rPr>
        <w:t>C</w:t>
      </w:r>
    </w:p>
    <w:p w:rsidR="009610F7">
      <w:pPr>
        <w:spacing w:after="0"/>
      </w:pPr>
      <w:r>
        <w:rPr>
          <w:color w:val="000000"/>
        </w:rPr>
        <w:t>【分析】预防传染病的一般措施</w:t>
      </w:r>
      <w:r>
        <w:rPr>
          <w:color w:val="000000"/>
        </w:rPr>
        <w:t>可分为：控制传染源、切断传播途径、保护易感者．预防传染病时可以根据不同病种的特点和具体情况，在三个环节中抓住主要环节，做到综合措施和重点措施相结合．</w:t>
      </w:r>
    </w:p>
    <w:p w:rsidR="009610F7">
      <w:pPr>
        <w:spacing w:after="0"/>
      </w:pPr>
      <w:r>
        <w:rPr>
          <w:color w:val="000000"/>
        </w:rPr>
        <w:t>11.</w:t>
      </w:r>
      <w:r>
        <w:rPr>
          <w:color w:val="0000FF"/>
        </w:rPr>
        <w:t>【答案】</w:t>
      </w:r>
      <w:r>
        <w:rPr>
          <w:color w:val="000000"/>
        </w:rPr>
        <w:t xml:space="preserve">B  </w:t>
      </w:r>
    </w:p>
    <w:p w:rsidR="0007088D">
      <w:pPr>
        <w:spacing w:after="0"/>
      </w:pPr>
      <w:r>
        <w:rPr>
          <w:color w:val="0000FF"/>
        </w:rPr>
        <w:t>【解析】</w:t>
      </w:r>
      <w:r>
        <w:rPr>
          <w:color w:val="000000"/>
        </w:rPr>
        <w:t>【解答】解：消化道传染病主要通过饮水、饮食传播，病原体主要寄生在消化道如蛔虫．预防蛔虫病关键是要培养良好的卫生习惯，严格把好</w:t>
      </w:r>
      <w:r>
        <w:rPr>
          <w:color w:val="000000"/>
        </w:rPr>
        <w:t>“</w:t>
      </w:r>
      <w:r>
        <w:rPr>
          <w:color w:val="000000"/>
        </w:rPr>
        <w:t>病从口入</w:t>
      </w:r>
      <w:r>
        <w:rPr>
          <w:color w:val="000000"/>
        </w:rPr>
        <w:t>”</w:t>
      </w:r>
      <w:r>
        <w:rPr>
          <w:color w:val="000000"/>
        </w:rPr>
        <w:t>这一关．注意勤剪指甲，不摸污物；饭前便后要洗手，生吃蔬菜瓜果要洗净；加强粪便管理，不要随地大小便；灭蝇防蝇除四害，开展爱国卫生运动，改善环境卫生等．所以对蛔虫病等消化道传染病的重点措施是切断传播途</w:t>
      </w:r>
      <w:r>
        <w:rPr>
          <w:color w:val="000000"/>
        </w:rPr>
        <w:t>径．</w:t>
      </w:r>
    </w:p>
    <w:p w:rsidR="009610F7">
      <w:pPr>
        <w:spacing w:after="0"/>
      </w:pPr>
      <w:r>
        <w:rPr>
          <w:color w:val="000000"/>
        </w:rPr>
        <w:t>故选：</w:t>
      </w:r>
      <w:r>
        <w:rPr>
          <w:color w:val="000000"/>
        </w:rPr>
        <w:t>B</w:t>
      </w:r>
    </w:p>
    <w:p w:rsidR="009610F7">
      <w:pPr>
        <w:spacing w:after="0"/>
      </w:pPr>
      <w:r>
        <w:rPr>
          <w:color w:val="000000"/>
        </w:rPr>
        <w:t>【分析】（</w:t>
      </w:r>
      <w:r>
        <w:rPr>
          <w:color w:val="000000"/>
        </w:rPr>
        <w:t>1</w:t>
      </w:r>
      <w:r>
        <w:rPr>
          <w:color w:val="000000"/>
        </w:rPr>
        <w:t>）传染病根据其传播途径的不同分为消化道传染病、呼吸道传染病、血液传染病和体表传染病．消化道传染病的病原体主要寄生部位是消化道，如细菌性痢疾、蛔虫病等．</w:t>
      </w:r>
    </w:p>
    <w:p w:rsidR="009610F7">
      <w:pPr>
        <w:spacing w:after="0"/>
      </w:pPr>
      <w:r>
        <w:rPr>
          <w:color w:val="000000"/>
        </w:rPr>
        <w:t>（</w:t>
      </w:r>
      <w:r>
        <w:rPr>
          <w:color w:val="000000"/>
        </w:rPr>
        <w:t>2</w:t>
      </w:r>
      <w:r>
        <w:rPr>
          <w:color w:val="000000"/>
        </w:rPr>
        <w:t>）传染病是由病原体引起的，能在生物之间传播的疾病．传染病若能流行起来必须具备传染源、传播途径、易感人群三个环节，所以预防传染病的措施有控制传染源、切断传播途径、保护易感人群．</w:t>
      </w:r>
    </w:p>
    <w:p w:rsidR="009610F7">
      <w:pPr>
        <w:spacing w:after="0"/>
      </w:pPr>
      <w:r>
        <w:rPr>
          <w:color w:val="000000"/>
        </w:rPr>
        <w:t>12.</w:t>
      </w:r>
      <w:r>
        <w:rPr>
          <w:color w:val="0000FF"/>
        </w:rPr>
        <w:t>【答案】</w:t>
      </w:r>
      <w:r>
        <w:rPr>
          <w:color w:val="000000"/>
        </w:rPr>
        <w:t xml:space="preserve">D  </w:t>
      </w:r>
    </w:p>
    <w:p w:rsidR="0007088D">
      <w:pPr>
        <w:spacing w:after="0"/>
      </w:pPr>
      <w:r>
        <w:rPr>
          <w:color w:val="0000FF"/>
        </w:rPr>
        <w:t>【解析】</w:t>
      </w:r>
      <w:r>
        <w:rPr>
          <w:color w:val="000000"/>
        </w:rPr>
        <w:t>【解答】解：</w:t>
      </w:r>
      <w:r>
        <w:rPr>
          <w:color w:val="000000"/>
        </w:rPr>
        <w:t>A</w:t>
      </w:r>
      <w:r>
        <w:rPr>
          <w:color w:val="000000"/>
        </w:rPr>
        <w:t>、给新生儿接种卡介苗，保护易感人群；</w:t>
      </w:r>
    </w:p>
    <w:p w:rsidR="009610F7">
      <w:pPr>
        <w:spacing w:after="0"/>
      </w:pPr>
      <w:r>
        <w:rPr>
          <w:color w:val="000000"/>
        </w:rPr>
        <w:t>B</w:t>
      </w:r>
      <w:r>
        <w:rPr>
          <w:color w:val="000000"/>
        </w:rPr>
        <w:t>、在传染病流行期间，有针对性地打预防针，保护易感人群；</w:t>
      </w:r>
    </w:p>
    <w:p w:rsidR="009610F7">
      <w:pPr>
        <w:spacing w:after="0"/>
      </w:pPr>
      <w:r>
        <w:rPr>
          <w:color w:val="000000"/>
        </w:rPr>
        <w:t>C</w:t>
      </w:r>
      <w:r>
        <w:rPr>
          <w:color w:val="000000"/>
        </w:rPr>
        <w:t>、加强</w:t>
      </w:r>
      <w:r>
        <w:rPr>
          <w:color w:val="000000"/>
        </w:rPr>
        <w:t>体育锻炼，增强体质，保护易感人群；</w:t>
      </w:r>
    </w:p>
    <w:p w:rsidR="009610F7">
      <w:pPr>
        <w:spacing w:after="0"/>
      </w:pPr>
      <w:r>
        <w:rPr>
          <w:color w:val="000000"/>
        </w:rPr>
        <w:t>D</w:t>
      </w:r>
      <w:r>
        <w:rPr>
          <w:color w:val="000000"/>
        </w:rPr>
        <w:t>、对室内空气进行消毒，并开窗通风，切断传播途径；</w:t>
      </w:r>
    </w:p>
    <w:p w:rsidR="009610F7">
      <w:pPr>
        <w:spacing w:after="0"/>
      </w:pPr>
      <w:r>
        <w:rPr>
          <w:color w:val="000000"/>
        </w:rPr>
        <w:t>故选：</w:t>
      </w:r>
      <w:r>
        <w:rPr>
          <w:color w:val="000000"/>
        </w:rPr>
        <w:t>D</w:t>
      </w:r>
    </w:p>
    <w:p w:rsidR="009610F7">
      <w:pPr>
        <w:spacing w:after="0"/>
      </w:pPr>
      <w:r>
        <w:rPr>
          <w:color w:val="000000"/>
        </w:rPr>
        <w:t>【分析】传染病的预防措施，即控制传染源、切断传播途径、保护易感人群，据此答题．</w:t>
      </w:r>
    </w:p>
    <w:p w:rsidR="009610F7">
      <w:pPr>
        <w:spacing w:after="0"/>
      </w:pPr>
      <w:r>
        <w:rPr>
          <w:color w:val="000000"/>
        </w:rPr>
        <w:t>13.</w:t>
      </w:r>
      <w:r>
        <w:rPr>
          <w:color w:val="0000FF"/>
        </w:rPr>
        <w:t>【答案】</w:t>
      </w:r>
      <w:r>
        <w:rPr>
          <w:color w:val="000000"/>
        </w:rPr>
        <w:t xml:space="preserve">B  </w:t>
      </w:r>
    </w:p>
    <w:p w:rsidR="0007088D">
      <w:pPr>
        <w:spacing w:after="0"/>
      </w:pPr>
      <w:r>
        <w:rPr>
          <w:color w:val="0000FF"/>
        </w:rPr>
        <w:t>【解析】</w:t>
      </w:r>
      <w:r>
        <w:rPr>
          <w:color w:val="000000"/>
        </w:rPr>
        <w:t>【解答】解：人在被携带狂犬病病毒的动物咬伤后，应及时注射狂犬病疫苗，属于保护易感人群；将携带狂犬病病毒的动物击毙并就地焚毁属于控制传染源．</w:t>
      </w:r>
    </w:p>
    <w:p w:rsidR="009610F7">
      <w:pPr>
        <w:spacing w:after="0"/>
      </w:pPr>
      <w:r>
        <w:rPr>
          <w:color w:val="000000"/>
        </w:rPr>
        <w:t>故选：</w:t>
      </w:r>
      <w:r>
        <w:rPr>
          <w:color w:val="000000"/>
        </w:rPr>
        <w:t>B</w:t>
      </w:r>
    </w:p>
    <w:p w:rsidR="009610F7">
      <w:pPr>
        <w:spacing w:after="0"/>
      </w:pPr>
      <w:r>
        <w:rPr>
          <w:color w:val="000000"/>
        </w:rPr>
        <w:t>【分析】传染病是有病原体引起的，能在生物之间传播的疾病．传染病一般有传染源、传播途径和易感人群这三个基本环节，具有传染性和流行性．</w:t>
      </w:r>
    </w:p>
    <w:p w:rsidR="009610F7">
      <w:r>
        <w:t>二、填空题</w:t>
      </w:r>
    </w:p>
    <w:p w:rsidR="009610F7">
      <w:pPr>
        <w:spacing w:after="0"/>
      </w:pPr>
      <w:r>
        <w:rPr>
          <w:color w:val="000000"/>
        </w:rPr>
        <w:t>14.</w:t>
      </w:r>
      <w:r>
        <w:rPr>
          <w:color w:val="0000FF"/>
        </w:rPr>
        <w:t>【答案】</w:t>
      </w:r>
      <w:r>
        <w:rPr>
          <w:color w:val="000000"/>
        </w:rPr>
        <w:t>（</w:t>
      </w:r>
      <w:r>
        <w:rPr>
          <w:color w:val="000000"/>
        </w:rPr>
        <w:t>1</w:t>
      </w:r>
      <w:r>
        <w:rPr>
          <w:color w:val="000000"/>
        </w:rPr>
        <w:t>）控制传染源</w:t>
      </w:r>
      <w:r>
        <w:br/>
      </w:r>
      <w:r>
        <w:rPr>
          <w:color w:val="000000"/>
        </w:rPr>
        <w:t>（</w:t>
      </w:r>
      <w:r>
        <w:rPr>
          <w:color w:val="000000"/>
        </w:rPr>
        <w:t>2</w:t>
      </w:r>
      <w:r>
        <w:rPr>
          <w:color w:val="000000"/>
        </w:rPr>
        <w:t>）切断传播途径</w:t>
      </w:r>
      <w:r>
        <w:br/>
      </w:r>
      <w:r>
        <w:rPr>
          <w:color w:val="000000"/>
        </w:rPr>
        <w:t>（</w:t>
      </w:r>
      <w:r>
        <w:rPr>
          <w:color w:val="000000"/>
        </w:rPr>
        <w:t>3</w:t>
      </w:r>
      <w:r>
        <w:rPr>
          <w:color w:val="000000"/>
        </w:rPr>
        <w:t>）保护易感人群</w:t>
      </w:r>
      <w:r>
        <w:br/>
      </w:r>
      <w:r>
        <w:rPr>
          <w:color w:val="000000"/>
        </w:rPr>
        <w:t>（</w:t>
      </w:r>
      <w:r>
        <w:rPr>
          <w:color w:val="000000"/>
        </w:rPr>
        <w:t>4</w:t>
      </w:r>
      <w:r>
        <w:rPr>
          <w:color w:val="000000"/>
        </w:rPr>
        <w:t>）控制传染源和保护易感人群</w:t>
      </w:r>
      <w:r>
        <w:rPr>
          <w:color w:val="000000"/>
        </w:rPr>
        <w:t xml:space="preserve">  </w:t>
      </w:r>
    </w:p>
    <w:p w:rsidR="009610F7">
      <w:pPr>
        <w:spacing w:after="0"/>
      </w:pPr>
      <w:r>
        <w:rPr>
          <w:color w:val="0000FF"/>
        </w:rPr>
        <w:t>【解析】</w:t>
      </w:r>
      <w:r>
        <w:rPr>
          <w:color w:val="000000"/>
        </w:rPr>
        <w:t>【解答】（</w:t>
      </w:r>
      <w:r>
        <w:rPr>
          <w:color w:val="000000"/>
        </w:rPr>
        <w:t>1</w:t>
      </w:r>
      <w:r>
        <w:rPr>
          <w:color w:val="000000"/>
        </w:rPr>
        <w:t>）立即给病人打针吃药是为了控制传染源。</w:t>
      </w:r>
      <w:r>
        <w:br/>
      </w:r>
      <w:r>
        <w:rPr>
          <w:color w:val="000000"/>
        </w:rPr>
        <w:t>（</w:t>
      </w:r>
      <w:r>
        <w:rPr>
          <w:color w:val="000000"/>
        </w:rPr>
        <w:t>2</w:t>
      </w:r>
      <w:r>
        <w:rPr>
          <w:color w:val="000000"/>
        </w:rPr>
        <w:t>）对病人房间、用具进行消毒是为了切断传播途径。</w:t>
      </w:r>
      <w:r>
        <w:br/>
      </w:r>
      <w:r>
        <w:rPr>
          <w:color w:val="000000"/>
        </w:rPr>
        <w:t>（</w:t>
      </w:r>
      <w:r>
        <w:rPr>
          <w:color w:val="000000"/>
        </w:rPr>
        <w:t>3</w:t>
      </w:r>
      <w:r>
        <w:rPr>
          <w:color w:val="000000"/>
        </w:rPr>
        <w:t>）对接近病人的人进行预防接种是为了保护易感人群。</w:t>
      </w:r>
      <w:r>
        <w:br/>
      </w:r>
      <w:r>
        <w:rPr>
          <w:color w:val="000000"/>
        </w:rPr>
        <w:t>（</w:t>
      </w:r>
      <w:r>
        <w:rPr>
          <w:color w:val="000000"/>
        </w:rPr>
        <w:t>4</w:t>
      </w:r>
      <w:r>
        <w:rPr>
          <w:color w:val="000000"/>
        </w:rPr>
        <w:t>）不让病人外出也不让外人探望病人是为了控制传染源和保护易感人群。</w:t>
      </w:r>
    </w:p>
    <w:p w:rsidR="009610F7">
      <w:pPr>
        <w:spacing w:after="0"/>
      </w:pPr>
      <w:r>
        <w:rPr>
          <w:color w:val="000000"/>
        </w:rPr>
        <w:t>【分析】传染病的预防措施</w:t>
      </w:r>
      <w:r>
        <w:br/>
      </w:r>
      <w:r>
        <w:rPr>
          <w:color w:val="000000"/>
        </w:rPr>
        <w:t>（</w:t>
      </w:r>
      <w:r>
        <w:rPr>
          <w:color w:val="000000"/>
        </w:rPr>
        <w:t>1</w:t>
      </w:r>
      <w:r>
        <w:rPr>
          <w:color w:val="000000"/>
        </w:rPr>
        <w:t>）控制传染源：</w:t>
      </w:r>
      <w:r>
        <w:br/>
      </w:r>
      <w:r>
        <w:rPr>
          <w:color w:val="000000"/>
        </w:rPr>
        <w:t xml:space="preserve">a. </w:t>
      </w:r>
      <w:r>
        <w:rPr>
          <w:color w:val="000000"/>
        </w:rPr>
        <w:t>对急性传染病人要做到早发现、早报告、早诊断、早隔离和彻底治疗，防止病原体的扩散</w:t>
      </w:r>
      <w:r>
        <w:rPr>
          <w:color w:val="000000"/>
        </w:rPr>
        <w:t>.</w:t>
      </w:r>
      <w:r>
        <w:br/>
      </w:r>
      <w:r>
        <w:rPr>
          <w:color w:val="000000"/>
        </w:rPr>
        <w:t xml:space="preserve">b. </w:t>
      </w:r>
      <w:r>
        <w:rPr>
          <w:color w:val="000000"/>
        </w:rPr>
        <w:t>患传染病的动物也要及时处理；</w:t>
      </w:r>
      <w:r>
        <w:br/>
      </w:r>
      <w:r>
        <w:rPr>
          <w:color w:val="000000"/>
        </w:rPr>
        <w:t>（</w:t>
      </w:r>
      <w:r>
        <w:rPr>
          <w:color w:val="000000"/>
        </w:rPr>
        <w:t>2</w:t>
      </w:r>
      <w:r>
        <w:rPr>
          <w:color w:val="000000"/>
        </w:rPr>
        <w:t>）切断传播途径：是控制传染病的主要方法</w:t>
      </w:r>
      <w:r>
        <w:rPr>
          <w:color w:val="000000"/>
        </w:rPr>
        <w:t>.</w:t>
      </w:r>
      <w:r>
        <w:br/>
      </w:r>
      <w:r>
        <w:rPr>
          <w:color w:val="000000"/>
        </w:rPr>
        <w:t xml:space="preserve">a. </w:t>
      </w:r>
      <w:r>
        <w:rPr>
          <w:color w:val="000000"/>
        </w:rPr>
        <w:t>要注意饮食卫生；</w:t>
      </w:r>
      <w:r>
        <w:br/>
      </w:r>
      <w:r>
        <w:rPr>
          <w:color w:val="000000"/>
        </w:rPr>
        <w:t xml:space="preserve">b. </w:t>
      </w:r>
      <w:r>
        <w:rPr>
          <w:color w:val="000000"/>
        </w:rPr>
        <w:t>加强水源和粪便的管理；</w:t>
      </w:r>
      <w:r>
        <w:br/>
      </w:r>
      <w:r>
        <w:rPr>
          <w:color w:val="000000"/>
        </w:rPr>
        <w:t xml:space="preserve">c. </w:t>
      </w:r>
      <w:r>
        <w:rPr>
          <w:color w:val="000000"/>
        </w:rPr>
        <w:t>进行一些必要的消毒工作；</w:t>
      </w:r>
      <w:r>
        <w:br/>
      </w:r>
      <w:r>
        <w:rPr>
          <w:color w:val="000000"/>
        </w:rPr>
        <w:t xml:space="preserve">d. </w:t>
      </w:r>
      <w:r>
        <w:rPr>
          <w:color w:val="000000"/>
        </w:rPr>
        <w:t>消灭传播疾病的媒介生物，减少病原体感染健康人的机会</w:t>
      </w:r>
      <w:r>
        <w:rPr>
          <w:color w:val="000000"/>
        </w:rPr>
        <w:t>.</w:t>
      </w:r>
      <w:r>
        <w:br/>
      </w:r>
      <w:r>
        <w:rPr>
          <w:color w:val="000000"/>
        </w:rPr>
        <w:t>（</w:t>
      </w:r>
      <w:r>
        <w:rPr>
          <w:color w:val="000000"/>
        </w:rPr>
        <w:t>3</w:t>
      </w:r>
      <w:r>
        <w:rPr>
          <w:color w:val="000000"/>
        </w:rPr>
        <w:t>）保护易感人群：</w:t>
      </w:r>
      <w:r>
        <w:br/>
      </w:r>
      <w:r>
        <w:rPr>
          <w:color w:val="000000"/>
        </w:rPr>
        <w:t xml:space="preserve">a. </w:t>
      </w:r>
      <w:r>
        <w:rPr>
          <w:color w:val="000000"/>
        </w:rPr>
        <w:t>减少或防止易感者与传染源的接触机会；</w:t>
      </w:r>
      <w:r>
        <w:br/>
      </w:r>
      <w:r>
        <w:rPr>
          <w:color w:val="000000"/>
        </w:rPr>
        <w:t xml:space="preserve">b. </w:t>
      </w:r>
      <w:r>
        <w:rPr>
          <w:color w:val="000000"/>
        </w:rPr>
        <w:t>易感者要养成良好的卫生习惯；</w:t>
      </w:r>
      <w:r>
        <w:br/>
      </w:r>
      <w:r>
        <w:rPr>
          <w:color w:val="000000"/>
        </w:rPr>
        <w:t xml:space="preserve">c. </w:t>
      </w:r>
      <w:r>
        <w:rPr>
          <w:color w:val="000000"/>
        </w:rPr>
        <w:t>积极参加体育锻炼，增强体质，提高抗病能力</w:t>
      </w:r>
      <w:r>
        <w:rPr>
          <w:color w:val="000000"/>
        </w:rPr>
        <w:t>.</w:t>
      </w:r>
    </w:p>
    <w:p w:rsidR="0007088D">
      <w:pPr>
        <w:spacing w:after="0"/>
      </w:pPr>
      <w:r>
        <w:rPr>
          <w:color w:val="000000"/>
        </w:rPr>
        <w:t>15.</w:t>
      </w:r>
      <w:r>
        <w:rPr>
          <w:color w:val="0000FF"/>
        </w:rPr>
        <w:t>【答案】</w:t>
      </w:r>
      <w:r>
        <w:rPr>
          <w:color w:val="000000"/>
        </w:rPr>
        <w:t>病毒</w:t>
      </w:r>
      <w:r>
        <w:t xml:space="preserve"> </w:t>
      </w:r>
      <w:r>
        <w:t>；</w:t>
      </w:r>
      <w:r>
        <w:rPr>
          <w:color w:val="000000"/>
        </w:rPr>
        <w:t>血液传播</w:t>
      </w:r>
      <w:r>
        <w:rPr>
          <w:color w:val="000000"/>
        </w:rPr>
        <w:t xml:space="preserve"> </w:t>
      </w:r>
      <w:r>
        <w:rPr>
          <w:color w:val="000000"/>
        </w:rPr>
        <w:t>（或蜱虫叮咬）</w:t>
      </w:r>
      <w:r>
        <w:t xml:space="preserve"> </w:t>
      </w:r>
      <w:r>
        <w:t>；</w:t>
      </w:r>
      <w:r>
        <w:rPr>
          <w:color w:val="000000"/>
        </w:rPr>
        <w:t>生产日</w:t>
      </w:r>
      <w:r>
        <w:t xml:space="preserve"> </w:t>
      </w:r>
      <w:r>
        <w:t>；</w:t>
      </w:r>
      <w:r>
        <w:rPr>
          <w:color w:val="000000"/>
        </w:rPr>
        <w:t>保质</w:t>
      </w:r>
      <w:r>
        <w:t xml:space="preserve"> </w:t>
      </w:r>
      <w:r>
        <w:t>；</w:t>
      </w:r>
      <w:r>
        <w:rPr>
          <w:color w:val="000000"/>
        </w:rPr>
        <w:t>清水</w:t>
      </w:r>
      <w:r>
        <w:t xml:space="preserve"> </w:t>
      </w:r>
      <w:r>
        <w:t>；</w:t>
      </w:r>
      <w:r>
        <w:rPr>
          <w:color w:val="000000"/>
        </w:rPr>
        <w:t>变异的</w:t>
      </w:r>
      <w:r>
        <w:t xml:space="preserve"> </w:t>
      </w:r>
      <w:r>
        <w:t>；</w:t>
      </w:r>
      <w:r>
        <w:rPr>
          <w:color w:val="000000"/>
        </w:rPr>
        <w:t>选择</w:t>
      </w:r>
    </w:p>
    <w:p w:rsidR="0007088D">
      <w:pPr>
        <w:spacing w:after="0"/>
      </w:pPr>
      <w:r>
        <w:rPr>
          <w:color w:val="0000FF"/>
        </w:rPr>
        <w:t>【解析】</w:t>
      </w:r>
      <w:r>
        <w:rPr>
          <w:color w:val="000000"/>
        </w:rPr>
        <w:t>【解答】（</w:t>
      </w:r>
      <w:r>
        <w:rPr>
          <w:color w:val="000000"/>
        </w:rPr>
        <w:t>1</w:t>
      </w:r>
      <w:r>
        <w:rPr>
          <w:color w:val="000000"/>
        </w:rPr>
        <w:t>）</w:t>
      </w:r>
      <w:r>
        <w:rPr>
          <w:color w:val="000000"/>
        </w:rPr>
        <w:t>“</w:t>
      </w:r>
      <w:r>
        <w:rPr>
          <w:color w:val="000000"/>
        </w:rPr>
        <w:t>发热并伴血小板减少综合症</w:t>
      </w:r>
      <w:r>
        <w:rPr>
          <w:color w:val="000000"/>
        </w:rPr>
        <w:t>”</w:t>
      </w:r>
      <w:r>
        <w:rPr>
          <w:color w:val="000000"/>
        </w:rPr>
        <w:t>的病原体是病</w:t>
      </w:r>
      <w:r>
        <w:rPr>
          <w:color w:val="000000"/>
        </w:rPr>
        <w:t>毒，该传染病的主要传播途径是血液传播．</w:t>
      </w:r>
    </w:p>
    <w:p w:rsidR="009610F7">
      <w:pPr>
        <w:spacing w:after="0"/>
      </w:pPr>
      <w:r>
        <w:rPr>
          <w:color w:val="000000"/>
        </w:rPr>
        <w:t>（</w:t>
      </w:r>
      <w:r>
        <w:rPr>
          <w:color w:val="000000"/>
        </w:rPr>
        <w:t>2</w:t>
      </w:r>
      <w:r>
        <w:rPr>
          <w:color w:val="000000"/>
        </w:rPr>
        <w:t>）</w:t>
      </w:r>
      <w:r>
        <w:rPr>
          <w:color w:val="000000"/>
        </w:rPr>
        <w:t xml:space="preserve"> </w:t>
      </w:r>
      <w:r>
        <w:rPr>
          <w:color w:val="000000"/>
        </w:rPr>
        <w:t>在购买包装食品时，首先要主意食品的生产日期期和保质期期，其次要关注成分、厂名、地址、产品标准代号，生产许可证编号等．因为关注生产日期和保质期，有</w:t>
      </w:r>
      <w:r>
        <w:rPr>
          <w:color w:val="000000"/>
        </w:rPr>
        <w:t xml:space="preserve"> </w:t>
      </w:r>
      <w:r>
        <w:rPr>
          <w:color w:val="000000"/>
        </w:rPr>
        <w:t>助于判断购买的食品是否超过了保质期，符合食品安全的要求．关注生产厂家，有利于我们了解所购的产品是否由正规厂家生产．关注成分有助于我们了解该产品所</w:t>
      </w:r>
      <w:r>
        <w:rPr>
          <w:color w:val="000000"/>
        </w:rPr>
        <w:t xml:space="preserve"> </w:t>
      </w:r>
      <w:r>
        <w:rPr>
          <w:color w:val="000000"/>
        </w:rPr>
        <w:t>含有的营养成分及添加剂等．水果和蔬菜在种植的过程中经常使用农药杀虫，可能会有农药残留，因此，对购买的水果、蔬菜等可用清水浸泡、冲洗，也可削去外</w:t>
      </w:r>
      <w:r>
        <w:rPr>
          <w:color w:val="000000"/>
        </w:rPr>
        <w:t xml:space="preserve"> </w:t>
      </w:r>
      <w:r>
        <w:rPr>
          <w:color w:val="000000"/>
        </w:rPr>
        <w:t>皮．</w:t>
      </w:r>
    </w:p>
    <w:p w:rsidR="009610F7">
      <w:pPr>
        <w:spacing w:after="0"/>
      </w:pPr>
      <w:r>
        <w:rPr>
          <w:color w:val="000000"/>
        </w:rPr>
        <w:t>（</w:t>
      </w:r>
      <w:r>
        <w:rPr>
          <w:color w:val="000000"/>
        </w:rPr>
        <w:t>3</w:t>
      </w:r>
      <w:r>
        <w:rPr>
          <w:color w:val="000000"/>
        </w:rPr>
        <w:t>）</w:t>
      </w:r>
      <w:r>
        <w:rPr>
          <w:color w:val="000000"/>
        </w:rPr>
        <w:t>“</w:t>
      </w:r>
      <w:r>
        <w:rPr>
          <w:color w:val="000000"/>
        </w:rPr>
        <w:t>超级细菌</w:t>
      </w:r>
      <w:r>
        <w:rPr>
          <w:color w:val="000000"/>
        </w:rPr>
        <w:t>”</w:t>
      </w:r>
      <w:r>
        <w:rPr>
          <w:color w:val="000000"/>
        </w:rPr>
        <w:t>产</w:t>
      </w:r>
      <w:r>
        <w:rPr>
          <w:color w:val="000000"/>
        </w:rPr>
        <w:t>生的内在原因是生物体具有</w:t>
      </w:r>
      <w:r>
        <w:rPr>
          <w:color w:val="000000"/>
        </w:rPr>
        <w:t xml:space="preserve"> </w:t>
      </w:r>
      <w:r>
        <w:rPr>
          <w:color w:val="000000"/>
        </w:rPr>
        <w:t>变异的特性，滥用抗生素对</w:t>
      </w:r>
      <w:r>
        <w:rPr>
          <w:color w:val="000000"/>
        </w:rPr>
        <w:t>“</w:t>
      </w:r>
      <w:r>
        <w:rPr>
          <w:color w:val="000000"/>
        </w:rPr>
        <w:t>超级细菌</w:t>
      </w:r>
      <w:r>
        <w:rPr>
          <w:color w:val="000000"/>
        </w:rPr>
        <w:t>”</w:t>
      </w:r>
      <w:r>
        <w:rPr>
          <w:color w:val="000000"/>
        </w:rPr>
        <w:t>起到了选择作用．</w:t>
      </w:r>
    </w:p>
    <w:p w:rsidR="009610F7">
      <w:pPr>
        <w:spacing w:after="0"/>
      </w:pPr>
      <w:r>
        <w:rPr>
          <w:color w:val="000000"/>
        </w:rPr>
        <w:t>故答案为：（</w:t>
      </w:r>
      <w:r>
        <w:rPr>
          <w:color w:val="000000"/>
        </w:rPr>
        <w:t>1</w:t>
      </w:r>
      <w:r>
        <w:rPr>
          <w:color w:val="000000"/>
        </w:rPr>
        <w:t>）病毒；血液传播</w:t>
      </w:r>
      <w:r>
        <w:rPr>
          <w:color w:val="000000"/>
        </w:rPr>
        <w:t xml:space="preserve"> </w:t>
      </w:r>
      <w:r>
        <w:rPr>
          <w:color w:val="000000"/>
        </w:rPr>
        <w:t>（或蜱虫叮咬）．</w:t>
      </w:r>
    </w:p>
    <w:p w:rsidR="009610F7">
      <w:pPr>
        <w:spacing w:after="0"/>
      </w:pPr>
      <w:r>
        <w:rPr>
          <w:color w:val="000000"/>
        </w:rPr>
        <w:t>（</w:t>
      </w:r>
      <w:r>
        <w:rPr>
          <w:color w:val="000000"/>
        </w:rPr>
        <w:t>2</w:t>
      </w:r>
      <w:r>
        <w:rPr>
          <w:color w:val="000000"/>
        </w:rPr>
        <w:t>）生产日；保质；清水；</w:t>
      </w:r>
    </w:p>
    <w:p w:rsidR="009610F7">
      <w:pPr>
        <w:spacing w:after="0"/>
      </w:pPr>
      <w:r>
        <w:rPr>
          <w:color w:val="000000"/>
        </w:rPr>
        <w:t>（</w:t>
      </w:r>
      <w:r>
        <w:rPr>
          <w:color w:val="000000"/>
        </w:rPr>
        <w:t>3</w:t>
      </w:r>
      <w:r>
        <w:rPr>
          <w:color w:val="000000"/>
        </w:rPr>
        <w:t>）变异的；选择；</w:t>
      </w:r>
    </w:p>
    <w:p w:rsidR="009610F7">
      <w:pPr>
        <w:spacing w:after="0"/>
      </w:pPr>
      <w:r>
        <w:rPr>
          <w:color w:val="000000"/>
        </w:rPr>
        <w:t>【分析】传染病包括三个基本环节：传染源、传播途径和易感人群．传染病流行的时候，切断三个基本环节中的任何一个环节，传染病的流行即可终止．我们</w:t>
      </w:r>
      <w:r>
        <w:rPr>
          <w:color w:val="000000"/>
        </w:rPr>
        <w:t xml:space="preserve"> </w:t>
      </w:r>
      <w:r>
        <w:rPr>
          <w:color w:val="000000"/>
        </w:rPr>
        <w:t>预防传染病的各种措施，都是分别针对三个基本环节中的某个环节的．因此，针对传染病流行的三个基本环节，预防传染病的一般措施可分为：控制传染源、切断传</w:t>
      </w:r>
      <w:r>
        <w:rPr>
          <w:color w:val="000000"/>
        </w:rPr>
        <w:t xml:space="preserve"> </w:t>
      </w:r>
      <w:r>
        <w:rPr>
          <w:color w:val="000000"/>
        </w:rPr>
        <w:t>播途径、保护易感者．</w:t>
      </w:r>
    </w:p>
    <w:p w:rsidR="0007088D">
      <w:pPr>
        <w:spacing w:after="0"/>
      </w:pPr>
      <w:r>
        <w:rPr>
          <w:color w:val="000000"/>
        </w:rPr>
        <w:t>16.</w:t>
      </w:r>
      <w:r>
        <w:rPr>
          <w:color w:val="0000FF"/>
        </w:rPr>
        <w:t>【答案】</w:t>
      </w:r>
      <w:r>
        <w:rPr>
          <w:color w:val="000000"/>
        </w:rPr>
        <w:t>病原体</w:t>
      </w:r>
      <w:r>
        <w:t xml:space="preserve"> </w:t>
      </w:r>
      <w:r>
        <w:t>；</w:t>
      </w:r>
      <w:r>
        <w:rPr>
          <w:color w:val="000000"/>
        </w:rPr>
        <w:t>指能引起人体产生抗体的病原体，还包括异物、异体器官等</w:t>
      </w:r>
      <w:r>
        <w:t xml:space="preserve"> </w:t>
      </w:r>
      <w:r>
        <w:t>；</w:t>
      </w:r>
      <w:r>
        <w:rPr>
          <w:color w:val="000000"/>
        </w:rPr>
        <w:t>保护易感人群</w:t>
      </w:r>
      <w:r>
        <w:t xml:space="preserve"> </w:t>
      </w:r>
      <w:r>
        <w:t>；</w:t>
      </w:r>
      <w:r>
        <w:rPr>
          <w:color w:val="000000"/>
        </w:rPr>
        <w:t>特异性</w:t>
      </w:r>
      <w:r>
        <w:t xml:space="preserve"> </w:t>
      </w:r>
      <w:r>
        <w:t>；</w:t>
      </w:r>
      <w:r>
        <w:rPr>
          <w:color w:val="000000"/>
        </w:rPr>
        <w:t>第三道防线</w:t>
      </w:r>
      <w:r>
        <w:t xml:space="preserve"> </w:t>
      </w:r>
      <w:r>
        <w:t>；</w:t>
      </w:r>
      <w:r>
        <w:rPr>
          <w:color w:val="000000"/>
        </w:rPr>
        <w:t>①②⑤</w:t>
      </w:r>
    </w:p>
    <w:p w:rsidR="0007088D">
      <w:pPr>
        <w:spacing w:after="0"/>
      </w:pPr>
      <w:r>
        <w:rPr>
          <w:color w:val="0000FF"/>
        </w:rPr>
        <w:t>【解析】</w:t>
      </w:r>
      <w:r>
        <w:rPr>
          <w:color w:val="000000"/>
        </w:rPr>
        <w:t>【解答】（</w:t>
      </w:r>
      <w:r>
        <w:rPr>
          <w:color w:val="000000"/>
        </w:rPr>
        <w:t>1</w:t>
      </w:r>
      <w:r>
        <w:rPr>
          <w:color w:val="000000"/>
        </w:rPr>
        <w:t>）传染病的流行必须同时具备传染源、传播途径和易感人群这三个基本环节．乙肝病人或携带乙肝病毒的人是能够散播病原体的人，所携带的乙肝病毒是病原体。</w:t>
      </w:r>
    </w:p>
    <w:p w:rsidR="009610F7">
      <w:pPr>
        <w:spacing w:after="0"/>
      </w:pPr>
      <w:r>
        <w:rPr>
          <w:color w:val="000000"/>
        </w:rPr>
        <w:t>（</w:t>
      </w:r>
      <w:r>
        <w:rPr>
          <w:color w:val="000000"/>
        </w:rPr>
        <w:t>2</w:t>
      </w:r>
      <w:r>
        <w:rPr>
          <w:color w:val="000000"/>
        </w:rPr>
        <w:t>）引起淋巴细胞产生抗体的抗原物质就是抗原．因此抗原是指能引起人体产生抗体的病原体，还包括异物、异体器官等；预防传染病的一般措施可分为：控制传染源、切断传播途径、保护易感者，给婴儿进行预防接种属于保护易感人群。</w:t>
      </w:r>
    </w:p>
    <w:p w:rsidR="009610F7">
      <w:pPr>
        <w:spacing w:after="0"/>
      </w:pPr>
      <w:r>
        <w:rPr>
          <w:color w:val="000000"/>
        </w:rPr>
        <w:t>（</w:t>
      </w:r>
      <w:r>
        <w:rPr>
          <w:color w:val="000000"/>
        </w:rPr>
        <w:t>3</w:t>
      </w:r>
      <w:r>
        <w:rPr>
          <w:color w:val="000000"/>
        </w:rPr>
        <w:t>）注射乙肝疫</w:t>
      </w:r>
      <w:r>
        <w:rPr>
          <w:color w:val="000000"/>
        </w:rPr>
        <w:t>苗是预防乙肝的最有效方法，乙肝疫苗注射到人体内会刺激人体的淋巴细胞产生抵抗乙肝病毒的抗体，产生抗体属于免疫的第三道防线，该抗体只对乙肝病毒有免疫作用，因此这种免疫类型属于特异性免疫。</w:t>
      </w:r>
    </w:p>
    <w:p w:rsidR="009610F7">
      <w:pPr>
        <w:spacing w:after="0"/>
      </w:pPr>
      <w:r>
        <w:rPr>
          <w:color w:val="000000"/>
        </w:rPr>
        <w:t>（</w:t>
      </w:r>
      <w:r>
        <w:rPr>
          <w:color w:val="000000"/>
        </w:rPr>
        <w:t>4</w:t>
      </w:r>
      <w:r>
        <w:rPr>
          <w:color w:val="000000"/>
        </w:rPr>
        <w:t>）</w:t>
      </w:r>
      <w:r>
        <w:rPr>
          <w:color w:val="000000"/>
        </w:rPr>
        <w:t xml:space="preserve"> </w:t>
      </w:r>
      <w:r>
        <w:rPr>
          <w:color w:val="000000"/>
        </w:rPr>
        <w:t>健康不仅仅是没有疾病，是指一种身体上、心理上和社会适应方面的良好状态，青少年要注意健康的生活方式，</w:t>
      </w:r>
      <w:r>
        <w:rPr>
          <w:color w:val="000000"/>
        </w:rPr>
        <w:t>①</w:t>
      </w:r>
      <w:r>
        <w:rPr>
          <w:color w:val="000000"/>
        </w:rPr>
        <w:t>饭前便后要洗手，</w:t>
      </w:r>
      <w:r>
        <w:rPr>
          <w:color w:val="000000"/>
        </w:rPr>
        <w:t>②</w:t>
      </w:r>
      <w:r>
        <w:rPr>
          <w:color w:val="000000"/>
        </w:rPr>
        <w:t>每天阳光体育锻炼</w:t>
      </w:r>
      <w:r>
        <w:rPr>
          <w:color w:val="000000"/>
        </w:rPr>
        <w:t>l</w:t>
      </w:r>
      <w:r>
        <w:rPr>
          <w:color w:val="000000"/>
        </w:rPr>
        <w:t>小时，</w:t>
      </w:r>
      <w:r>
        <w:rPr>
          <w:color w:val="000000"/>
        </w:rPr>
        <w:t xml:space="preserve">⑤ </w:t>
      </w:r>
      <w:r>
        <w:rPr>
          <w:color w:val="000000"/>
        </w:rPr>
        <w:t>按时作息，保证充足睡眠属于健康的生活方式．</w:t>
      </w:r>
      <w:r>
        <w:rPr>
          <w:color w:val="000000"/>
        </w:rPr>
        <w:t>③</w:t>
      </w:r>
      <w:r>
        <w:rPr>
          <w:color w:val="000000"/>
        </w:rPr>
        <w:t>面对挫折、烦恼就封闭自己、</w:t>
      </w:r>
      <w:r>
        <w:rPr>
          <w:color w:val="000000"/>
        </w:rPr>
        <w:t>④</w:t>
      </w:r>
      <w:r>
        <w:rPr>
          <w:color w:val="000000"/>
        </w:rPr>
        <w:t>多喝饮料不喝水、</w:t>
      </w:r>
      <w:r>
        <w:rPr>
          <w:color w:val="000000"/>
        </w:rPr>
        <w:t>⑥</w:t>
      </w:r>
      <w:r>
        <w:rPr>
          <w:color w:val="000000"/>
        </w:rPr>
        <w:t>学习犯困时可吸烟来提神醒脑，均是不利于青少年身心健康发</w:t>
      </w:r>
      <w:r>
        <w:rPr>
          <w:color w:val="000000"/>
        </w:rPr>
        <w:t xml:space="preserve"> </w:t>
      </w:r>
      <w:r>
        <w:rPr>
          <w:color w:val="000000"/>
        </w:rPr>
        <w:t>展的做法。</w:t>
      </w:r>
    </w:p>
    <w:p w:rsidR="009610F7">
      <w:pPr>
        <w:spacing w:after="0"/>
      </w:pPr>
      <w:r>
        <w:rPr>
          <w:color w:val="000000"/>
        </w:rPr>
        <w:t>故答案为：</w:t>
      </w:r>
    </w:p>
    <w:p w:rsidR="009610F7">
      <w:pPr>
        <w:spacing w:after="0"/>
      </w:pPr>
      <w:r>
        <w:rPr>
          <w:color w:val="000000"/>
        </w:rPr>
        <w:t>（</w:t>
      </w:r>
      <w:r>
        <w:rPr>
          <w:color w:val="000000"/>
        </w:rPr>
        <w:t>1</w:t>
      </w:r>
      <w:r>
        <w:rPr>
          <w:color w:val="000000"/>
        </w:rPr>
        <w:t>）病原体</w:t>
      </w:r>
    </w:p>
    <w:p w:rsidR="009610F7">
      <w:pPr>
        <w:spacing w:after="0"/>
      </w:pPr>
      <w:r>
        <w:rPr>
          <w:color w:val="000000"/>
        </w:rPr>
        <w:t>（</w:t>
      </w:r>
      <w:r>
        <w:rPr>
          <w:color w:val="000000"/>
        </w:rPr>
        <w:t>2</w:t>
      </w:r>
      <w:r>
        <w:rPr>
          <w:color w:val="000000"/>
        </w:rPr>
        <w:t>）指能引起人体产生抗体的病原体，还包括异物、异体器官等。保护易感人群</w:t>
      </w:r>
    </w:p>
    <w:p w:rsidR="009610F7">
      <w:pPr>
        <w:spacing w:after="0"/>
      </w:pPr>
      <w:r>
        <w:rPr>
          <w:color w:val="000000"/>
        </w:rPr>
        <w:t>（</w:t>
      </w:r>
      <w:r>
        <w:rPr>
          <w:color w:val="000000"/>
        </w:rPr>
        <w:t>3</w:t>
      </w:r>
      <w:r>
        <w:rPr>
          <w:color w:val="000000"/>
        </w:rPr>
        <w:t>）特异性、第三道防线</w:t>
      </w:r>
    </w:p>
    <w:p w:rsidR="009610F7">
      <w:pPr>
        <w:spacing w:after="0"/>
      </w:pPr>
      <w:r>
        <w:rPr>
          <w:color w:val="000000"/>
        </w:rPr>
        <w:t>（</w:t>
      </w:r>
      <w:r>
        <w:rPr>
          <w:color w:val="000000"/>
        </w:rPr>
        <w:t>4</w:t>
      </w:r>
      <w:r>
        <w:rPr>
          <w:color w:val="000000"/>
        </w:rPr>
        <w:t>）</w:t>
      </w:r>
      <w:r>
        <w:rPr>
          <w:color w:val="000000"/>
        </w:rPr>
        <w:t>①②⑤</w:t>
      </w:r>
    </w:p>
    <w:p w:rsidR="009610F7">
      <w:pPr>
        <w:spacing w:after="0"/>
      </w:pPr>
      <w:r>
        <w:rPr>
          <w:color w:val="000000"/>
        </w:rPr>
        <w:t>【分析】（</w:t>
      </w:r>
      <w:r>
        <w:rPr>
          <w:color w:val="000000"/>
        </w:rPr>
        <w:t>1</w:t>
      </w:r>
      <w:r>
        <w:rPr>
          <w:color w:val="000000"/>
        </w:rPr>
        <w:t>）传染病是由病原体引起的，能在生物之间传播的疾病．传染病的流行必须同时具备传染源、传播途径和易感人群这三个基本环节．传染源是指</w:t>
      </w:r>
      <w:r>
        <w:rPr>
          <w:color w:val="000000"/>
        </w:rPr>
        <w:t xml:space="preserve"> </w:t>
      </w:r>
      <w:r>
        <w:rPr>
          <w:color w:val="000000"/>
        </w:rPr>
        <w:t>能够散播病原体的人或动物；传播途径是指病原体离开传播源到达健康人所经过的途径，如病人的排泄物，分泌物和传播疾病的生物或非生物媒介等；易感人群是指</w:t>
      </w:r>
      <w:r>
        <w:rPr>
          <w:color w:val="000000"/>
        </w:rPr>
        <w:t xml:space="preserve"> </w:t>
      </w:r>
      <w:r>
        <w:rPr>
          <w:color w:val="000000"/>
        </w:rPr>
        <w:t>对某些传染病缺乏免疫力而容易感染该病的人群。</w:t>
      </w:r>
    </w:p>
    <w:p w:rsidR="009610F7">
      <w:pPr>
        <w:spacing w:after="0"/>
      </w:pPr>
      <w:r>
        <w:rPr>
          <w:color w:val="000000"/>
        </w:rPr>
        <w:t>（</w:t>
      </w:r>
      <w:r>
        <w:rPr>
          <w:color w:val="000000"/>
        </w:rPr>
        <w:t>2</w:t>
      </w:r>
      <w:r>
        <w:rPr>
          <w:color w:val="000000"/>
        </w:rPr>
        <w:t>）抗体是指抗原物质侵入人体后，刺激淋巴细胞产生的一种抵抗该抗原物质的特殊</w:t>
      </w:r>
      <w:r>
        <w:rPr>
          <w:color w:val="000000"/>
        </w:rPr>
        <w:t xml:space="preserve"> </w:t>
      </w:r>
      <w:r>
        <w:rPr>
          <w:color w:val="000000"/>
        </w:rPr>
        <w:t>蛋</w:t>
      </w:r>
      <w:r>
        <w:rPr>
          <w:color w:val="000000"/>
        </w:rPr>
        <w:t xml:space="preserve"> </w:t>
      </w:r>
      <w:r>
        <w:rPr>
          <w:color w:val="000000"/>
        </w:rPr>
        <w:t>白质，可与相应抗原发生特异性结合的免疫球蛋白．主要分布在血清中，也分布于组织液及外分泌液中，引起淋巴细胞产生抗体的抗原物质就是抗原．抗原包括进入</w:t>
      </w:r>
      <w:r>
        <w:rPr>
          <w:color w:val="000000"/>
        </w:rPr>
        <w:t xml:space="preserve"> </w:t>
      </w:r>
      <w:r>
        <w:rPr>
          <w:color w:val="000000"/>
        </w:rPr>
        <w:t>人体的微生物等病原体、异物、异体器官等。</w:t>
      </w:r>
    </w:p>
    <w:p w:rsidR="009610F7">
      <w:pPr>
        <w:spacing w:after="0"/>
      </w:pPr>
      <w:r>
        <w:rPr>
          <w:color w:val="000000"/>
        </w:rPr>
        <w:t>（</w:t>
      </w:r>
      <w:r>
        <w:rPr>
          <w:color w:val="000000"/>
        </w:rPr>
        <w:t>3</w:t>
      </w:r>
      <w:r>
        <w:rPr>
          <w:color w:val="000000"/>
        </w:rPr>
        <w:t>）特异性免疫是指第三道防线，产生抗体，消灭抗原，是出生后才有的，只能对特定的病原体有防御作用．是患过这种病或注射过疫苗后获得的；非特异性免疫是生来就有的，人人都有，能对多种病原体有免疫作用．包括第一、二道防线．据此解答。</w:t>
      </w:r>
    </w:p>
    <w:p w:rsidR="009610F7">
      <w:r>
        <w:t>三、解答题</w:t>
      </w:r>
    </w:p>
    <w:p w:rsidR="009610F7">
      <w:pPr>
        <w:spacing w:after="0"/>
      </w:pPr>
      <w:r>
        <w:rPr>
          <w:color w:val="000000"/>
        </w:rPr>
        <w:t>17</w:t>
      </w:r>
      <w:r>
        <w:rPr>
          <w:color w:val="000000"/>
        </w:rPr>
        <w:t>.</w:t>
      </w:r>
      <w:r>
        <w:rPr>
          <w:color w:val="0000FF"/>
        </w:rPr>
        <w:t>【答案】</w:t>
      </w:r>
      <w:r>
        <w:rPr>
          <w:color w:val="000000"/>
        </w:rPr>
        <w:t>流行性感冒主要是靠飞沫、空气传播的。因此咳嗽或打喷嚏的时候要用手帕捂住口鼻，</w:t>
      </w:r>
    </w:p>
    <w:p w:rsidR="009610F7">
      <w:pPr>
        <w:spacing w:after="0"/>
      </w:pPr>
      <w:r>
        <w:rPr>
          <w:color w:val="000000"/>
        </w:rPr>
        <w:t>以免传染他人。</w:t>
      </w:r>
    </w:p>
    <w:p w:rsidR="009610F7">
      <w:pPr>
        <w:spacing w:after="0"/>
      </w:pPr>
      <w:r>
        <w:rPr>
          <w:color w:val="0000FF"/>
        </w:rPr>
        <w:t>【解析】</w:t>
      </w:r>
      <w:r>
        <w:rPr>
          <w:color w:val="000000"/>
        </w:rPr>
        <w:t>【解答】由于流行性感冒主要是靠飞沫、空气传播的。因此咳嗽或打喷嚏的时候要用手帕捂住口鼻，以免传染他人。</w:t>
      </w:r>
    </w:p>
    <w:p w:rsidR="009610F7">
      <w:pPr>
        <w:spacing w:after="0"/>
      </w:pPr>
      <w:r>
        <w:rPr>
          <w:color w:val="000000"/>
        </w:rPr>
        <w:t>【分析】考查传播途径的应用</w:t>
      </w:r>
      <w:r>
        <w:rPr>
          <w:color w:val="000000"/>
        </w:rPr>
        <w:t xml:space="preserve"> </w:t>
      </w:r>
    </w:p>
    <w:p w:rsidR="009610F7">
      <w:r>
        <w:t>四、综合题</w:t>
      </w:r>
    </w:p>
    <w:p w:rsidR="0007088D">
      <w:pPr>
        <w:spacing w:after="0"/>
      </w:pPr>
      <w:r>
        <w:rPr>
          <w:color w:val="000000"/>
        </w:rPr>
        <w:t>18.</w:t>
      </w:r>
      <w:r>
        <w:rPr>
          <w:color w:val="0000FF"/>
        </w:rPr>
        <w:t>【答案】</w:t>
      </w:r>
      <w:r>
        <w:rPr>
          <w:color w:val="000000"/>
        </w:rPr>
        <w:t>（</w:t>
      </w:r>
      <w:r>
        <w:rPr>
          <w:color w:val="000000"/>
        </w:rPr>
        <w:t>1</w:t>
      </w:r>
      <w:r>
        <w:rPr>
          <w:color w:val="000000"/>
        </w:rPr>
        <w:t>）流行性</w:t>
      </w:r>
    </w:p>
    <w:p w:rsidR="0007088D">
      <w:pPr>
        <w:spacing w:after="0"/>
      </w:pPr>
      <w:r>
        <w:rPr>
          <w:color w:val="000000"/>
        </w:rPr>
        <w:t>（</w:t>
      </w:r>
      <w:r>
        <w:rPr>
          <w:color w:val="000000"/>
        </w:rPr>
        <w:t>2</w:t>
      </w:r>
      <w:r>
        <w:rPr>
          <w:color w:val="000000"/>
        </w:rPr>
        <w:t>）切断传播途径</w:t>
      </w:r>
    </w:p>
    <w:p w:rsidR="0007088D">
      <w:pPr>
        <w:spacing w:after="0"/>
      </w:pPr>
      <w:r>
        <w:rPr>
          <w:color w:val="000000"/>
        </w:rPr>
        <w:t>（</w:t>
      </w:r>
      <w:r>
        <w:rPr>
          <w:color w:val="000000"/>
        </w:rPr>
        <w:t>3</w:t>
      </w:r>
      <w:r>
        <w:rPr>
          <w:color w:val="000000"/>
        </w:rPr>
        <w:t>）控制传染源</w:t>
      </w:r>
    </w:p>
    <w:p w:rsidR="0007088D">
      <w:pPr>
        <w:spacing w:after="0"/>
      </w:pPr>
      <w:r>
        <w:rPr>
          <w:color w:val="000000"/>
        </w:rPr>
        <w:t>（</w:t>
      </w:r>
      <w:r>
        <w:rPr>
          <w:color w:val="000000"/>
        </w:rPr>
        <w:t>4</w:t>
      </w:r>
      <w:r>
        <w:rPr>
          <w:color w:val="000000"/>
        </w:rPr>
        <w:t>）抗体</w:t>
      </w:r>
      <w:r>
        <w:t xml:space="preserve"> </w:t>
      </w:r>
      <w:r>
        <w:t>；</w:t>
      </w:r>
      <w:r>
        <w:rPr>
          <w:color w:val="000000"/>
        </w:rPr>
        <w:t>保护易感人群</w:t>
      </w:r>
    </w:p>
    <w:p w:rsidR="0007088D">
      <w:pPr>
        <w:spacing w:after="0"/>
      </w:pPr>
      <w:r>
        <w:rPr>
          <w:color w:val="0000FF"/>
        </w:rPr>
        <w:t>【解析】</w:t>
      </w:r>
      <w:r>
        <w:rPr>
          <w:color w:val="000000"/>
        </w:rPr>
        <w:t>【解答】（</w:t>
      </w:r>
      <w:r>
        <w:rPr>
          <w:color w:val="000000"/>
        </w:rPr>
        <w:t>1</w:t>
      </w:r>
      <w:r>
        <w:rPr>
          <w:color w:val="000000"/>
        </w:rPr>
        <w:t>）传染病具有共同的特点就是都具有流行性和传染性。</w:t>
      </w:r>
    </w:p>
    <w:p w:rsidR="009610F7">
      <w:pPr>
        <w:spacing w:after="0"/>
      </w:pPr>
      <w:r>
        <w:rPr>
          <w:color w:val="000000"/>
        </w:rPr>
        <w:t>（</w:t>
      </w:r>
      <w:r>
        <w:rPr>
          <w:color w:val="000000"/>
        </w:rPr>
        <w:t>2</w:t>
      </w:r>
      <w:r>
        <w:rPr>
          <w:color w:val="000000"/>
        </w:rPr>
        <w:t>）（</w:t>
      </w:r>
      <w:r>
        <w:rPr>
          <w:color w:val="000000"/>
        </w:rPr>
        <w:t>3</w:t>
      </w:r>
      <w:r>
        <w:rPr>
          <w:color w:val="000000"/>
        </w:rPr>
        <w:t>），从传染病的预防措施看，打喷嚏时掩住口鼻、勤洗手等是为了切断传播途径；隔离患传染病的病人与家畜，属于预防传染病控制传染源．</w:t>
      </w:r>
    </w:p>
    <w:p w:rsidR="009610F7">
      <w:pPr>
        <w:spacing w:after="0"/>
      </w:pPr>
      <w:r>
        <w:rPr>
          <w:color w:val="000000"/>
        </w:rPr>
        <w:t>（</w:t>
      </w:r>
      <w:r>
        <w:rPr>
          <w:color w:val="000000"/>
        </w:rPr>
        <w:t>4</w:t>
      </w:r>
      <w:r>
        <w:rPr>
          <w:color w:val="000000"/>
        </w:rPr>
        <w:t>）易感人群是指对某种传染病缺乏特异性免疫力的人群，计划免疫是指有计划的进行预防接种，以达到预防、控制和消灭某种传染病的目的．注射疫苗后，从抗原、抗体相互作用的免疫机理分析，疫苗相当于抗原，接种到人体后，会刺激人体内的淋巴细胞产生抗体，从而对狂犬病毒起到免疫作用，而对其它的病原体不起作用，这种免疫属特异性免疫。</w:t>
      </w:r>
    </w:p>
    <w:p w:rsidR="009610F7">
      <w:pPr>
        <w:spacing w:after="0"/>
      </w:pPr>
      <w:r>
        <w:rPr>
          <w:color w:val="000000"/>
        </w:rPr>
        <w:t>故答案为：</w:t>
      </w:r>
    </w:p>
    <w:p w:rsidR="009610F7">
      <w:pPr>
        <w:spacing w:after="0"/>
      </w:pPr>
      <w:r>
        <w:rPr>
          <w:color w:val="000000"/>
        </w:rPr>
        <w:t>（</w:t>
      </w:r>
      <w:r>
        <w:rPr>
          <w:color w:val="000000"/>
        </w:rPr>
        <w:t>1</w:t>
      </w:r>
      <w:r>
        <w:rPr>
          <w:color w:val="000000"/>
        </w:rPr>
        <w:t>）流行性</w:t>
      </w:r>
    </w:p>
    <w:p w:rsidR="009610F7">
      <w:pPr>
        <w:spacing w:after="0"/>
      </w:pPr>
      <w:r>
        <w:rPr>
          <w:color w:val="000000"/>
        </w:rPr>
        <w:t>（</w:t>
      </w:r>
      <w:r>
        <w:rPr>
          <w:color w:val="000000"/>
        </w:rPr>
        <w:t>2</w:t>
      </w:r>
      <w:r>
        <w:rPr>
          <w:color w:val="000000"/>
        </w:rPr>
        <w:t>）切断传播途径</w:t>
      </w:r>
    </w:p>
    <w:p w:rsidR="009610F7">
      <w:pPr>
        <w:spacing w:after="0"/>
      </w:pPr>
      <w:r>
        <w:rPr>
          <w:color w:val="000000"/>
        </w:rPr>
        <w:t>（</w:t>
      </w:r>
      <w:r>
        <w:rPr>
          <w:color w:val="000000"/>
        </w:rPr>
        <w:t>3</w:t>
      </w:r>
      <w:r>
        <w:rPr>
          <w:color w:val="000000"/>
        </w:rPr>
        <w:t>）控制传染</w:t>
      </w:r>
      <w:r>
        <w:rPr>
          <w:color w:val="000000"/>
        </w:rPr>
        <w:t>源</w:t>
      </w:r>
    </w:p>
    <w:p w:rsidR="009610F7">
      <w:pPr>
        <w:spacing w:after="0"/>
      </w:pPr>
      <w:r>
        <w:rPr>
          <w:color w:val="000000"/>
        </w:rPr>
        <w:t>（</w:t>
      </w:r>
      <w:r>
        <w:rPr>
          <w:color w:val="000000"/>
        </w:rPr>
        <w:t>4</w:t>
      </w:r>
      <w:r>
        <w:rPr>
          <w:color w:val="000000"/>
        </w:rPr>
        <w:t>）抗体；保护易感人群</w:t>
      </w:r>
    </w:p>
    <w:p w:rsidR="009610F7">
      <w:pPr>
        <w:spacing w:after="0"/>
      </w:pPr>
      <w:r>
        <w:rPr>
          <w:color w:val="000000"/>
        </w:rPr>
        <w:t>【点评】解题的关键是知道预防传染病的</w:t>
      </w:r>
    </w:p>
    <w:p w:rsidR="009610F7">
      <w:pPr>
        <w:spacing w:after="0"/>
      </w:pPr>
      <w:r>
        <w:rPr>
          <w:color w:val="000000"/>
        </w:rPr>
        <w:t>【分析】传染病流行的三个基本环节是：传染源、传播途径和易感人群。</w:t>
      </w:r>
    </w:p>
    <w:p w:rsidR="009610F7">
      <w:pPr>
        <w:spacing w:after="0"/>
      </w:pPr>
      <w:r>
        <w:rPr>
          <w:color w:val="000000"/>
        </w:rPr>
        <w:t>传染源：能够散播病原体的人或动物。</w:t>
      </w:r>
    </w:p>
    <w:p w:rsidR="009610F7">
      <w:pPr>
        <w:spacing w:after="0"/>
      </w:pPr>
      <w:r>
        <w:rPr>
          <w:color w:val="000000"/>
        </w:rPr>
        <w:t>传播途径：病原体离开传染源到达健康人所经过的途径叫传播途径，如空气传播、饮食传播、生物媒介传播等。</w:t>
      </w:r>
    </w:p>
    <w:p w:rsidR="009610F7">
      <w:pPr>
        <w:spacing w:after="0"/>
      </w:pPr>
      <w:r>
        <w:rPr>
          <w:color w:val="000000"/>
        </w:rPr>
        <w:t>易感人群：对某种传染病缺乏免疫力而容易感染该病的人群叫易感人群。</w:t>
      </w:r>
    </w:p>
    <w:p w:rsidR="009610F7">
      <w:pPr>
        <w:spacing w:after="0"/>
      </w:pPr>
      <w:r>
        <w:rPr>
          <w:color w:val="000000"/>
        </w:rPr>
        <w:t>病原体：引起传染病的细菌、病毒和寄生虫等生物。</w:t>
      </w:r>
    </w:p>
    <w:p w:rsidR="009610F7">
      <w:pPr>
        <w:spacing w:after="0"/>
      </w:pPr>
      <w:r>
        <w:rPr>
          <w:color w:val="000000"/>
        </w:rPr>
        <w:t>19.</w:t>
      </w:r>
      <w:r>
        <w:rPr>
          <w:color w:val="0000FF"/>
        </w:rPr>
        <w:t>【答案】</w:t>
      </w:r>
      <w:r>
        <w:rPr>
          <w:color w:val="000000"/>
        </w:rPr>
        <w:t>（</w:t>
      </w:r>
      <w:r>
        <w:rPr>
          <w:color w:val="000000"/>
        </w:rPr>
        <w:t>1</w:t>
      </w:r>
      <w:r>
        <w:rPr>
          <w:color w:val="000000"/>
        </w:rPr>
        <w:t>）流行；传染源</w:t>
      </w:r>
      <w:r>
        <w:br/>
      </w:r>
      <w:r>
        <w:rPr>
          <w:color w:val="000000"/>
        </w:rPr>
        <w:t>（</w:t>
      </w:r>
      <w:r>
        <w:rPr>
          <w:color w:val="000000"/>
        </w:rPr>
        <w:t>2</w:t>
      </w:r>
      <w:r>
        <w:rPr>
          <w:color w:val="000000"/>
        </w:rPr>
        <w:t>）切断传播途径</w:t>
      </w:r>
      <w:r>
        <w:br/>
      </w:r>
      <w:r>
        <w:rPr>
          <w:color w:val="000000"/>
        </w:rPr>
        <w:t>（</w:t>
      </w:r>
      <w:r>
        <w:rPr>
          <w:color w:val="000000"/>
        </w:rPr>
        <w:t>3</w:t>
      </w:r>
      <w:r>
        <w:rPr>
          <w:color w:val="000000"/>
        </w:rPr>
        <w:t>）控制传染源</w:t>
      </w:r>
      <w:r>
        <w:rPr>
          <w:color w:val="000000"/>
        </w:rPr>
        <w:t xml:space="preserve">  </w:t>
      </w:r>
    </w:p>
    <w:p w:rsidR="009610F7">
      <w:pPr>
        <w:spacing w:after="0"/>
      </w:pPr>
      <w:r>
        <w:rPr>
          <w:color w:val="0000FF"/>
        </w:rPr>
        <w:t>【解析】</w:t>
      </w:r>
      <w:r>
        <w:rPr>
          <w:color w:val="000000"/>
        </w:rPr>
        <w:t>【解答】（</w:t>
      </w:r>
      <w:r>
        <w:rPr>
          <w:color w:val="000000"/>
        </w:rPr>
        <w:t>1</w:t>
      </w:r>
      <w:r>
        <w:rPr>
          <w:color w:val="000000"/>
        </w:rPr>
        <w:t>）传染病具有传染性和流行性；能够散播病原体的人或动物叫传染源，其中病禽或死禽属于传染病流行的必备环节中的传染源．</w:t>
      </w:r>
      <w:r>
        <w:br/>
      </w:r>
      <w:r>
        <w:rPr>
          <w:color w:val="000000"/>
        </w:rPr>
        <w:t>（</w:t>
      </w:r>
      <w:r>
        <w:rPr>
          <w:color w:val="000000"/>
        </w:rPr>
        <w:t>2</w:t>
      </w:r>
      <w:r>
        <w:rPr>
          <w:color w:val="000000"/>
        </w:rPr>
        <w:t>）预防传染病的一般措施可分为：控制传染源、切断传播途径、保护易感人群．不食用未煮熟的禽蛋、禽肉；避免接触禽、蛋及粪便；保持室内空气流通、清洁等，从预防传染病的措施来看，以上做法属于切断传播途径．</w:t>
      </w:r>
      <w:r>
        <w:br/>
      </w:r>
      <w:r>
        <w:rPr>
          <w:color w:val="000000"/>
        </w:rPr>
        <w:t>（</w:t>
      </w:r>
      <w:r>
        <w:rPr>
          <w:color w:val="000000"/>
        </w:rPr>
        <w:t>3</w:t>
      </w:r>
      <w:r>
        <w:rPr>
          <w:color w:val="000000"/>
        </w:rPr>
        <w:t>）传染病的预防措施有：控制传染源、切断传播途径、保护易感人群，政府采取了强制关闭活禽市场</w:t>
      </w:r>
      <w:r>
        <w:rPr>
          <w:color w:val="000000"/>
        </w:rPr>
        <w:t>的措施后，病人很快就减少，现在基本上没有病人了，这说明控制传染源是预防</w:t>
      </w:r>
      <w:r>
        <w:rPr>
          <w:color w:val="000000"/>
        </w:rPr>
        <w:t>H7N9</w:t>
      </w:r>
      <w:r>
        <w:rPr>
          <w:color w:val="000000"/>
        </w:rPr>
        <w:t>禽流感的重要措施</w:t>
      </w:r>
      <w:r>
        <w:rPr>
          <w:color w:val="000000"/>
        </w:rPr>
        <w:t>．</w:t>
      </w:r>
    </w:p>
    <w:p w:rsidR="009610F7">
      <w:pPr>
        <w:spacing w:after="0"/>
      </w:pPr>
      <w:r>
        <w:rPr>
          <w:color w:val="000000"/>
        </w:rPr>
        <w:t>故答案为：（</w:t>
      </w:r>
      <w:r>
        <w:rPr>
          <w:color w:val="000000"/>
        </w:rPr>
        <w:t>1</w:t>
      </w:r>
      <w:r>
        <w:rPr>
          <w:color w:val="000000"/>
        </w:rPr>
        <w:t>）流行；传染源（</w:t>
      </w:r>
      <w:r>
        <w:rPr>
          <w:color w:val="000000"/>
        </w:rPr>
        <w:t>2</w:t>
      </w:r>
      <w:r>
        <w:rPr>
          <w:color w:val="000000"/>
        </w:rPr>
        <w:t>）切断传播途径（</w:t>
      </w:r>
      <w:r>
        <w:rPr>
          <w:color w:val="000000"/>
        </w:rPr>
        <w:t>3</w:t>
      </w:r>
      <w:r>
        <w:rPr>
          <w:color w:val="000000"/>
        </w:rPr>
        <w:t>）控制传染源</w:t>
      </w:r>
    </w:p>
    <w:p w:rsidR="009610F7">
      <w:pPr>
        <w:spacing w:after="0"/>
      </w:pPr>
      <w:r>
        <w:rPr>
          <w:color w:val="000000"/>
        </w:rPr>
        <w:t>【分析】传染病的预防措施</w:t>
      </w:r>
      <w:r>
        <w:br/>
      </w:r>
      <w:r>
        <w:rPr>
          <w:color w:val="000000"/>
        </w:rPr>
        <w:t>（</w:t>
      </w:r>
      <w:r>
        <w:rPr>
          <w:color w:val="000000"/>
        </w:rPr>
        <w:t>1</w:t>
      </w:r>
      <w:r>
        <w:rPr>
          <w:color w:val="000000"/>
        </w:rPr>
        <w:t>）控制传染源：</w:t>
      </w:r>
      <w:r>
        <w:br/>
      </w:r>
      <w:r>
        <w:rPr>
          <w:color w:val="000000"/>
        </w:rPr>
        <w:t xml:space="preserve">a. </w:t>
      </w:r>
      <w:r>
        <w:rPr>
          <w:color w:val="000000"/>
        </w:rPr>
        <w:t>对急性传染病人要做到早发现、早报告、早诊断、早隔离和彻底治疗，防止病原体的扩散</w:t>
      </w:r>
      <w:r>
        <w:rPr>
          <w:color w:val="000000"/>
        </w:rPr>
        <w:t>.</w:t>
      </w:r>
      <w:r>
        <w:br/>
      </w:r>
      <w:r>
        <w:rPr>
          <w:color w:val="000000"/>
        </w:rPr>
        <w:t xml:space="preserve">b. </w:t>
      </w:r>
      <w:r>
        <w:rPr>
          <w:color w:val="000000"/>
        </w:rPr>
        <w:t>患传染病的动物也要及时处理；</w:t>
      </w:r>
      <w:r>
        <w:br/>
      </w:r>
      <w:r>
        <w:rPr>
          <w:color w:val="000000"/>
        </w:rPr>
        <w:t>（</w:t>
      </w:r>
      <w:r>
        <w:rPr>
          <w:color w:val="000000"/>
        </w:rPr>
        <w:t>2</w:t>
      </w:r>
      <w:r>
        <w:rPr>
          <w:color w:val="000000"/>
        </w:rPr>
        <w:t>）切断传播途径：是控制传染病的主要方法</w:t>
      </w:r>
      <w:r>
        <w:rPr>
          <w:color w:val="000000"/>
        </w:rPr>
        <w:t>.</w:t>
      </w:r>
      <w:r>
        <w:br/>
      </w:r>
      <w:r>
        <w:rPr>
          <w:color w:val="000000"/>
        </w:rPr>
        <w:t xml:space="preserve">a. </w:t>
      </w:r>
      <w:r>
        <w:rPr>
          <w:color w:val="000000"/>
        </w:rPr>
        <w:t>要注意饮食卫生；</w:t>
      </w:r>
      <w:r>
        <w:br/>
      </w:r>
      <w:r>
        <w:rPr>
          <w:color w:val="000000"/>
        </w:rPr>
        <w:t xml:space="preserve">b. </w:t>
      </w:r>
      <w:r>
        <w:rPr>
          <w:color w:val="000000"/>
        </w:rPr>
        <w:t>加强水源和粪便的管理；</w:t>
      </w:r>
      <w:r>
        <w:br/>
      </w:r>
      <w:r>
        <w:rPr>
          <w:color w:val="000000"/>
        </w:rPr>
        <w:t xml:space="preserve">c. </w:t>
      </w:r>
      <w:r>
        <w:rPr>
          <w:color w:val="000000"/>
        </w:rPr>
        <w:t>进行一些必要的消毒工作；</w:t>
      </w:r>
      <w:r>
        <w:br/>
      </w:r>
      <w:r>
        <w:rPr>
          <w:color w:val="000000"/>
        </w:rPr>
        <w:t xml:space="preserve">d. </w:t>
      </w:r>
      <w:r>
        <w:rPr>
          <w:color w:val="000000"/>
        </w:rPr>
        <w:t>消灭传播疾病的媒介生物，减少病原体感染健康人的机会</w:t>
      </w:r>
      <w:r>
        <w:rPr>
          <w:color w:val="000000"/>
        </w:rPr>
        <w:t>.</w:t>
      </w:r>
      <w:r>
        <w:br/>
      </w:r>
      <w:r>
        <w:rPr>
          <w:color w:val="000000"/>
        </w:rPr>
        <w:t>（</w:t>
      </w:r>
      <w:r>
        <w:rPr>
          <w:color w:val="000000"/>
        </w:rPr>
        <w:t>3</w:t>
      </w:r>
      <w:r>
        <w:rPr>
          <w:color w:val="000000"/>
        </w:rPr>
        <w:t>）保护易感人群：</w:t>
      </w:r>
      <w:r>
        <w:br/>
      </w:r>
      <w:r>
        <w:rPr>
          <w:color w:val="000000"/>
        </w:rPr>
        <w:t xml:space="preserve">a. </w:t>
      </w:r>
      <w:r>
        <w:rPr>
          <w:color w:val="000000"/>
        </w:rPr>
        <w:t>减少或防止易感者与传染源的接触机会；</w:t>
      </w:r>
      <w:r>
        <w:br/>
      </w:r>
      <w:r>
        <w:rPr>
          <w:color w:val="000000"/>
        </w:rPr>
        <w:t xml:space="preserve">b. </w:t>
      </w:r>
      <w:r>
        <w:rPr>
          <w:color w:val="000000"/>
        </w:rPr>
        <w:t>易感者要养成良好的卫生习惯；</w:t>
      </w:r>
      <w:r>
        <w:br/>
      </w:r>
      <w:r>
        <w:rPr>
          <w:color w:val="000000"/>
        </w:rPr>
        <w:t xml:space="preserve">c. </w:t>
      </w:r>
      <w:r>
        <w:rPr>
          <w:color w:val="000000"/>
        </w:rPr>
        <w:t>积极参加体育锻炼，增强体质，提高抗病能力</w:t>
      </w:r>
      <w:r>
        <w:rPr>
          <w:color w:val="000000"/>
        </w:rPr>
        <w:t>.</w:t>
      </w:r>
    </w:p>
    <w:sectPr w:rsidSect="009610F7">
      <w:headerReference w:type="even" r:id="rId10"/>
      <w:footerReference w:type="default" r:id="rId11"/>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0F7" w:rsidRPr="0007088D" w:rsidP="0007088D">
    <w:pPr>
      <w:pStyle w:val="Footer"/>
    </w:pPr>
    <w:r w:rsidRPr="0007088D">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0F7">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9610F7">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9610F7" w:rsidP="009610F7">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9610F7">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52A95177"/>
    <w:multiLevelType w:val="hybridMultilevel"/>
    <w:tmpl w:val="0A7EFDF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D922C13"/>
    <w:multiLevelType w:val="hybridMultilevel"/>
    <w:tmpl w:val="43C652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5"/>
  </w:num>
  <w:num w:numId="5">
    <w:abstractNumId w:val="1"/>
  </w:num>
  <w:num w:numId="6">
    <w:abstractNumId w:val="0"/>
  </w:num>
  <w:num w:numId="7">
    <w:abstractNumId w:val="2"/>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0F7"/>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9610F7"/>
    <w:rPr>
      <w:sz w:val="18"/>
      <w:szCs w:val="18"/>
    </w:rPr>
  </w:style>
  <w:style w:type="paragraph" w:styleId="Footer">
    <w:name w:val="footer"/>
    <w:basedOn w:val="Normal"/>
    <w:link w:val="Char0"/>
    <w:uiPriority w:val="99"/>
    <w:unhideWhenUsed/>
    <w:qFormat/>
    <w:rsid w:val="009610F7"/>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9610F7"/>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9610F7"/>
    <w:rPr>
      <w:sz w:val="18"/>
      <w:szCs w:val="18"/>
    </w:rPr>
  </w:style>
  <w:style w:type="character" w:customStyle="1" w:styleId="Char0">
    <w:name w:val="页脚 Char"/>
    <w:link w:val="Footer"/>
    <w:uiPriority w:val="99"/>
    <w:qFormat/>
    <w:rsid w:val="009610F7"/>
    <w:rPr>
      <w:sz w:val="18"/>
      <w:szCs w:val="18"/>
    </w:rPr>
  </w:style>
  <w:style w:type="character" w:customStyle="1" w:styleId="Char1">
    <w:name w:val="批注框文本 Char"/>
    <w:link w:val="BalloonText"/>
    <w:uiPriority w:val="99"/>
    <w:semiHidden/>
    <w:qFormat/>
    <w:rsid w:val="009610F7"/>
    <w:rPr>
      <w:sz w:val="18"/>
      <w:szCs w:val="18"/>
    </w:rPr>
  </w:style>
  <w:style w:type="paragraph" w:customStyle="1" w:styleId="1">
    <w:name w:val="正文1"/>
    <w:qFormat/>
    <w:rsid w:val="009610F7"/>
    <w:pPr>
      <w:jc w:val="both"/>
    </w:pPr>
    <w:rPr>
      <w:kern w:val="2"/>
      <w:sz w:val="21"/>
      <w:szCs w:val="21"/>
    </w:rPr>
  </w:style>
  <w:style w:type="character" w:customStyle="1" w:styleId="15">
    <w:name w:val="15"/>
    <w:qFormat/>
    <w:rsid w:val="009610F7"/>
    <w:rPr>
      <w:rFonts w:ascii="Times New Roman" w:hAnsi="Times New Roman" w:cs="Times New Roman" w:hint="default"/>
      <w:color w:val="0000FF"/>
      <w:u w:val="single"/>
    </w:rPr>
  </w:style>
  <w:style w:type="paragraph" w:customStyle="1" w:styleId="2">
    <w:name w:val="正文2"/>
    <w:qFormat/>
    <w:rsid w:val="009610F7"/>
    <w:pPr>
      <w:jc w:val="both"/>
    </w:pPr>
    <w:rPr>
      <w:kern w:val="2"/>
      <w:sz w:val="21"/>
      <w:szCs w:val="21"/>
    </w:rPr>
  </w:style>
  <w:style w:type="character" w:customStyle="1" w:styleId="DefaultParagraphFontPHPDOCX">
    <w:name w:val="Default Paragraph Font PHPDOCX"/>
    <w:uiPriority w:val="1"/>
    <w:semiHidden/>
    <w:unhideWhenUsed/>
    <w:rsid w:val="009610F7"/>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9610F7"/>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C8ECF7-B027-43F9-A9E0-C38227581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1658</Words>
  <Characters>9453</Characters>
  <Application>Microsoft Office Word</Application>
  <DocSecurity>0</DocSecurity>
  <Lines>78</Lines>
  <Paragraphs>22</Paragraphs>
  <ScaleCrop>false</ScaleCrop>
  <Company/>
  <LinksUpToDate>false</LinksUpToDate>
  <CharactersWithSpaces>11089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